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5BC0A" w14:textId="77777777" w:rsidR="00BC0D61" w:rsidRPr="00BC0D61" w:rsidRDefault="00BC0D61" w:rsidP="00BC0D61">
      <w:pPr>
        <w:spacing w:before="5"/>
        <w:ind w:left="4281" w:right="4062"/>
        <w:jc w:val="center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Conna Vang</w:t>
      </w:r>
    </w:p>
    <w:p w14:paraId="165A2E67" w14:textId="1CB2E615" w:rsidR="00BC0D61" w:rsidRPr="00BC0D61" w:rsidRDefault="00D14400" w:rsidP="00BC0D61">
      <w:pPr>
        <w:spacing w:before="5"/>
        <w:ind w:left="4281" w:right="4062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7">
        <w:r w:rsidR="00BC0D61" w:rsidRPr="00BC0D61">
          <w:rPr>
            <w:rFonts w:asciiTheme="minorHAnsi" w:eastAsia="Arial" w:hAnsiTheme="minorHAnsi" w:cstheme="minorHAnsi"/>
            <w:w w:val="99"/>
            <w:sz w:val="22"/>
            <w:szCs w:val="22"/>
          </w:rPr>
          <w:t>conna@gmail.com</w:t>
        </w:r>
      </w:hyperlink>
    </w:p>
    <w:p w14:paraId="5A075967" w14:textId="77777777" w:rsidR="00686DCE" w:rsidRPr="00BC0D61" w:rsidRDefault="00D14400" w:rsidP="00BC0D61">
      <w:pPr>
        <w:ind w:left="1607" w:right="139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sz w:val="22"/>
          <w:szCs w:val="22"/>
        </w:rPr>
        <w:t>Cu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BC0D61">
        <w:rPr>
          <w:rFonts w:asciiTheme="minorHAnsi" w:eastAsia="Arial" w:hAnsiTheme="minorHAnsi" w:cstheme="minorHAnsi"/>
          <w:sz w:val="22"/>
          <w:szCs w:val="22"/>
        </w:rPr>
        <w:t>ent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z w:val="22"/>
          <w:szCs w:val="22"/>
        </w:rPr>
        <w:t>dd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C0D61">
        <w:rPr>
          <w:rFonts w:asciiTheme="minorHAnsi" w:eastAsia="Arial" w:hAnsiTheme="minorHAnsi" w:cstheme="minorHAnsi"/>
          <w:sz w:val="22"/>
          <w:szCs w:val="22"/>
        </w:rPr>
        <w:t>:</w:t>
      </w:r>
      <w:r w:rsidRPr="00BC0D6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MC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12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BC0D61">
        <w:rPr>
          <w:rFonts w:asciiTheme="minorHAnsi" w:eastAsia="Arial" w:hAnsiTheme="minorHAnsi" w:cstheme="minorHAnsi"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50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BC0D61">
        <w:rPr>
          <w:rFonts w:asciiTheme="minorHAnsi" w:eastAsia="Arial" w:hAnsiTheme="minorHAnsi" w:cstheme="minorHAnsi"/>
          <w:sz w:val="22"/>
          <w:szCs w:val="22"/>
        </w:rPr>
        <w:t>2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C0D61">
        <w:rPr>
          <w:rFonts w:asciiTheme="minorHAnsi" w:eastAsia="Arial" w:hAnsiTheme="minorHAnsi" w:cstheme="minorHAnsi"/>
          <w:sz w:val="22"/>
          <w:szCs w:val="22"/>
        </w:rPr>
        <w:t>es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z w:val="22"/>
          <w:szCs w:val="22"/>
        </w:rPr>
        <w:t>ue,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bu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gh,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1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BC0D61">
        <w:rPr>
          <w:rFonts w:asciiTheme="minorHAnsi" w:eastAsia="Arial" w:hAnsiTheme="minorHAnsi" w:cstheme="minorHAnsi"/>
          <w:sz w:val="22"/>
          <w:szCs w:val="22"/>
        </w:rPr>
        <w:t>289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BC0D61">
        <w:rPr>
          <w:rFonts w:asciiTheme="minorHAnsi" w:eastAsia="Arial" w:hAnsiTheme="minorHAnsi" w:cstheme="minorHAnsi"/>
          <w:sz w:val="22"/>
          <w:szCs w:val="22"/>
        </w:rPr>
        <w:t>12)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51</w:t>
      </w:r>
      <w:r w:rsidRPr="00BC0D61">
        <w:rPr>
          <w:rFonts w:asciiTheme="minorHAnsi" w:eastAsia="Arial" w:hAnsiTheme="minorHAnsi" w:cstheme="minorHAnsi"/>
          <w:w w:val="99"/>
          <w:sz w:val="22"/>
          <w:szCs w:val="22"/>
        </w:rPr>
        <w:t>1</w:t>
      </w:r>
      <w:r w:rsidRPr="00BC0D61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-</w:t>
      </w:r>
      <w:r w:rsidRPr="00BC0D61">
        <w:rPr>
          <w:rFonts w:asciiTheme="minorHAnsi" w:eastAsia="Arial" w:hAnsiTheme="minorHAnsi" w:cstheme="minorHAnsi"/>
          <w:w w:val="99"/>
          <w:sz w:val="22"/>
          <w:szCs w:val="22"/>
        </w:rPr>
        <w:t>44</w:t>
      </w:r>
      <w:r w:rsidRPr="00BC0D61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2</w:t>
      </w:r>
      <w:r w:rsidRPr="00BC0D61">
        <w:rPr>
          <w:rFonts w:asciiTheme="minorHAnsi" w:eastAsia="Arial" w:hAnsiTheme="minorHAnsi" w:cstheme="minorHAnsi"/>
          <w:w w:val="99"/>
          <w:sz w:val="22"/>
          <w:szCs w:val="22"/>
        </w:rPr>
        <w:t>2</w:t>
      </w:r>
    </w:p>
    <w:p w14:paraId="4DCC4E7B" w14:textId="1631841B" w:rsidR="00686DCE" w:rsidRDefault="00D14400" w:rsidP="00BC0D61">
      <w:pPr>
        <w:ind w:left="2659" w:right="2441"/>
        <w:jc w:val="center"/>
        <w:rPr>
          <w:rFonts w:asciiTheme="minorHAnsi" w:eastAsia="Arial" w:hAnsiTheme="minorHAnsi" w:cstheme="minorHAnsi"/>
          <w:w w:val="99"/>
          <w:sz w:val="22"/>
          <w:szCs w:val="22"/>
        </w:rPr>
      </w:pP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anent</w:t>
      </w:r>
      <w:r w:rsidRPr="00BC0D6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z w:val="22"/>
          <w:szCs w:val="22"/>
        </w:rPr>
        <w:t>dd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C0D61">
        <w:rPr>
          <w:rFonts w:asciiTheme="minorHAnsi" w:eastAsia="Arial" w:hAnsiTheme="minorHAnsi" w:cstheme="minorHAnsi"/>
          <w:sz w:val="22"/>
          <w:szCs w:val="22"/>
        </w:rPr>
        <w:t>: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BC0D61">
        <w:rPr>
          <w:rFonts w:asciiTheme="minorHAnsi" w:eastAsia="Arial" w:hAnsiTheme="minorHAnsi" w:cstheme="minorHAnsi"/>
          <w:sz w:val="22"/>
          <w:szCs w:val="22"/>
        </w:rPr>
        <w:t>1</w:t>
      </w:r>
      <w:r w:rsidRPr="00BC0D6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ho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z w:val="22"/>
          <w:szCs w:val="22"/>
        </w:rPr>
        <w:t>nu</w:t>
      </w:r>
      <w:r w:rsidRPr="00BC0D6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ph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a,</w:t>
      </w:r>
      <w:r w:rsidRPr="00BC0D6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w w:val="99"/>
          <w:sz w:val="22"/>
          <w:szCs w:val="22"/>
        </w:rPr>
        <w:t>19</w:t>
      </w:r>
      <w:r w:rsidRPr="00BC0D61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1</w:t>
      </w:r>
      <w:r w:rsidRPr="00BC0D61">
        <w:rPr>
          <w:rFonts w:asciiTheme="minorHAnsi" w:eastAsia="Arial" w:hAnsiTheme="minorHAnsi" w:cstheme="minorHAnsi"/>
          <w:w w:val="99"/>
          <w:sz w:val="22"/>
          <w:szCs w:val="22"/>
        </w:rPr>
        <w:t>11</w:t>
      </w:r>
    </w:p>
    <w:p w14:paraId="04A5B66F" w14:textId="77777777" w:rsidR="00BC0D61" w:rsidRPr="00BC0D61" w:rsidRDefault="00BC0D61" w:rsidP="00BC0D61">
      <w:pPr>
        <w:ind w:left="2659" w:right="2441"/>
        <w:jc w:val="center"/>
        <w:rPr>
          <w:rFonts w:asciiTheme="minorHAnsi" w:eastAsia="Arial" w:hAnsiTheme="minorHAnsi" w:cstheme="minorHAnsi"/>
          <w:sz w:val="22"/>
          <w:szCs w:val="22"/>
        </w:rPr>
      </w:pPr>
    </w:p>
    <w:p w14:paraId="31EB9D40" w14:textId="77777777" w:rsidR="00686DCE" w:rsidRPr="00BC0D61" w:rsidRDefault="00686DCE" w:rsidP="00BC0D61">
      <w:pPr>
        <w:rPr>
          <w:rFonts w:asciiTheme="minorHAnsi" w:hAnsiTheme="minorHAnsi" w:cstheme="minorHAnsi"/>
          <w:sz w:val="22"/>
          <w:szCs w:val="22"/>
        </w:rPr>
      </w:pPr>
    </w:p>
    <w:p w14:paraId="36FC6E8D" w14:textId="77777777" w:rsidR="00686DCE" w:rsidRPr="00BC0D61" w:rsidRDefault="00D14400" w:rsidP="00BC0D61">
      <w:pPr>
        <w:ind w:left="2300" w:right="80" w:hanging="2160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BJ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 xml:space="preserve">E                 </w:t>
      </w:r>
      <w:r w:rsidRPr="00BC0D61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obta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u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er</w:t>
      </w:r>
      <w:r w:rsidRPr="00BC0D6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nte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n the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z w:val="22"/>
          <w:szCs w:val="22"/>
        </w:rPr>
        <w:t>ee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z w:val="22"/>
          <w:szCs w:val="22"/>
        </w:rPr>
        <w:t>at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w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u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ob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em</w:t>
      </w:r>
      <w:r w:rsidRPr="00BC0D6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lvi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z w:val="22"/>
          <w:szCs w:val="22"/>
        </w:rPr>
        <w:t>g and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z w:val="22"/>
          <w:szCs w:val="22"/>
        </w:rPr>
        <w:t>de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C0D61">
        <w:rPr>
          <w:rFonts w:asciiTheme="minorHAnsi" w:eastAsia="Arial" w:hAnsiTheme="minorHAnsi" w:cstheme="minorHAnsi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.</w:t>
      </w:r>
    </w:p>
    <w:p w14:paraId="0D29E9F2" w14:textId="77777777" w:rsidR="00686DCE" w:rsidRPr="00BC0D61" w:rsidRDefault="00686DCE" w:rsidP="00BC0D6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C00B0C6" w14:textId="77777777" w:rsidR="00686DCE" w:rsidRPr="00BC0D61" w:rsidRDefault="00D14400" w:rsidP="00BC0D61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BC0D61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 xml:space="preserve">N                </w:t>
      </w:r>
      <w:r w:rsidRPr="00BC0D61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</w:t>
      </w:r>
      <w:r w:rsidRPr="00BC0D61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bu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gh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4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A</w:t>
      </w:r>
    </w:p>
    <w:p w14:paraId="618A56D2" w14:textId="77777777" w:rsidR="00686DCE" w:rsidRPr="00BC0D61" w:rsidRDefault="00D14400" w:rsidP="00BC0D61">
      <w:pPr>
        <w:spacing w:before="3"/>
        <w:ind w:left="2299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or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en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n C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z w:val="22"/>
          <w:szCs w:val="22"/>
        </w:rPr>
        <w:t>ee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C0D61">
        <w:rPr>
          <w:rFonts w:asciiTheme="minorHAnsi" w:eastAsia="Arial" w:hAnsiTheme="minorHAnsi" w:cstheme="minorHAnsi"/>
          <w:sz w:val="22"/>
          <w:szCs w:val="22"/>
        </w:rPr>
        <w:t>ng,</w:t>
      </w:r>
      <w:r w:rsidRPr="00BC0D6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BC0D61">
        <w:rPr>
          <w:rFonts w:asciiTheme="minorHAnsi" w:eastAsia="Arial" w:hAnsiTheme="minorHAnsi" w:cstheme="minorHAnsi"/>
          <w:sz w:val="22"/>
          <w:szCs w:val="22"/>
        </w:rPr>
        <w:t>0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BC0D61">
        <w:rPr>
          <w:rFonts w:asciiTheme="minorHAnsi" w:eastAsia="Arial" w:hAnsiTheme="minorHAnsi" w:cstheme="minorHAnsi"/>
          <w:sz w:val="22"/>
          <w:szCs w:val="22"/>
        </w:rPr>
        <w:t>5</w:t>
      </w:r>
    </w:p>
    <w:p w14:paraId="1331ADA7" w14:textId="77777777" w:rsidR="00686DCE" w:rsidRPr="00BC0D61" w:rsidRDefault="00D14400" w:rsidP="00BC0D61">
      <w:pPr>
        <w:ind w:left="2299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BC0D61">
        <w:rPr>
          <w:rFonts w:asciiTheme="minorHAnsi" w:eastAsia="Arial" w:hAnsiTheme="minorHAnsi" w:cstheme="minorHAnsi"/>
          <w:sz w:val="22"/>
          <w:szCs w:val="22"/>
        </w:rPr>
        <w:t>:</w:t>
      </w:r>
      <w:r w:rsidRPr="00BC0D6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3.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BC0D61">
        <w:rPr>
          <w:rFonts w:asciiTheme="minorHAnsi" w:eastAsia="Arial" w:hAnsiTheme="minorHAnsi" w:cstheme="minorHAnsi"/>
          <w:sz w:val="22"/>
          <w:szCs w:val="22"/>
        </w:rPr>
        <w:t>0/4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BC0D61">
        <w:rPr>
          <w:rFonts w:asciiTheme="minorHAnsi" w:eastAsia="Arial" w:hAnsiTheme="minorHAnsi" w:cstheme="minorHAnsi"/>
          <w:sz w:val="22"/>
          <w:szCs w:val="22"/>
        </w:rPr>
        <w:t>0</w:t>
      </w:r>
    </w:p>
    <w:p w14:paraId="73DFA0B4" w14:textId="77777777" w:rsidR="00686DCE" w:rsidRPr="00BC0D61" w:rsidRDefault="00686DCE" w:rsidP="00BC0D6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5250CB4" w14:textId="77777777" w:rsidR="00686DCE" w:rsidRPr="00BC0D61" w:rsidRDefault="00D14400" w:rsidP="00BC0D61">
      <w:pPr>
        <w:ind w:left="2299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b/>
          <w:sz w:val="22"/>
          <w:szCs w:val="22"/>
        </w:rPr>
        <w:t>Best</w:t>
      </w:r>
      <w:r w:rsidRPr="00BC0D6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S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ila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ph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ia,</w:t>
      </w:r>
      <w:r w:rsidRPr="00BC0D6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4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A</w:t>
      </w:r>
    </w:p>
    <w:p w14:paraId="59654435" w14:textId="77777777" w:rsidR="00686DCE" w:rsidRPr="00BC0D61" w:rsidRDefault="00D14400" w:rsidP="00BC0D61">
      <w:pPr>
        <w:ind w:left="2298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gh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z w:val="22"/>
          <w:szCs w:val="22"/>
        </w:rPr>
        <w:t>ool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a,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C0D61">
        <w:rPr>
          <w:rFonts w:asciiTheme="minorHAnsi" w:eastAsia="Arial" w:hAnsiTheme="minorHAnsi" w:cstheme="minorHAnsi"/>
          <w:sz w:val="22"/>
          <w:szCs w:val="22"/>
        </w:rPr>
        <w:t>une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20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C0D61">
        <w:rPr>
          <w:rFonts w:asciiTheme="minorHAnsi" w:eastAsia="Arial" w:hAnsiTheme="minorHAnsi" w:cstheme="minorHAnsi"/>
          <w:sz w:val="22"/>
          <w:szCs w:val="22"/>
        </w:rPr>
        <w:t>1</w:t>
      </w:r>
    </w:p>
    <w:p w14:paraId="1CF697E6" w14:textId="77777777" w:rsidR="00686DCE" w:rsidRPr="00BC0D61" w:rsidRDefault="00D14400" w:rsidP="00BC0D61">
      <w:pPr>
        <w:ind w:left="2298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3.8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BC0D61">
        <w:rPr>
          <w:rFonts w:asciiTheme="minorHAnsi" w:eastAsia="Arial" w:hAnsiTheme="minorHAnsi" w:cstheme="minorHAnsi"/>
          <w:sz w:val="22"/>
          <w:szCs w:val="22"/>
        </w:rPr>
        <w:t>/4.0</w:t>
      </w:r>
    </w:p>
    <w:p w14:paraId="3B2E0296" w14:textId="77777777" w:rsidR="00686DCE" w:rsidRPr="00BC0D61" w:rsidRDefault="00686DCE" w:rsidP="00BC0D6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F25F886" w14:textId="77777777" w:rsidR="00686DCE" w:rsidRPr="00BC0D61" w:rsidRDefault="00D14400" w:rsidP="00BC0D61">
      <w:pPr>
        <w:ind w:left="138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</w:t>
      </w:r>
      <w:r w:rsidRPr="00BC0D6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dbo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tu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e,</w:t>
      </w:r>
      <w:r w:rsidRPr="00BC0D6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2011</w:t>
      </w:r>
    </w:p>
    <w:p w14:paraId="1EBC2A30" w14:textId="77777777" w:rsidR="00686DCE" w:rsidRPr="00BC0D61" w:rsidRDefault="00D14400" w:rsidP="00BC0D61">
      <w:pPr>
        <w:spacing w:before="3"/>
        <w:ind w:left="2298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De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z w:val="22"/>
          <w:szCs w:val="22"/>
        </w:rPr>
        <w:t>ed</w:t>
      </w:r>
      <w:r w:rsidRPr="00BC0D6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and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u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ted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db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b</w:t>
      </w:r>
      <w:r w:rsidRPr="00BC0D6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eant</w:t>
      </w:r>
      <w:r w:rsidRPr="00BC0D6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up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the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e.</w:t>
      </w:r>
    </w:p>
    <w:p w14:paraId="33AB3081" w14:textId="77777777" w:rsidR="00686DCE" w:rsidRPr="00BC0D61" w:rsidRDefault="00D14400" w:rsidP="00BC0D61">
      <w:pPr>
        <w:ind w:left="2298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epa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sc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ode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BC0D6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of a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BC0D6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BC0D6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t.</w:t>
      </w:r>
    </w:p>
    <w:p w14:paraId="4970A020" w14:textId="77777777" w:rsidR="00686DCE" w:rsidRPr="00BC0D61" w:rsidRDefault="00686DCE" w:rsidP="00BC0D6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0BBCE9C" w14:textId="77777777" w:rsidR="00686DCE" w:rsidRPr="00BC0D61" w:rsidRDefault="00D14400" w:rsidP="00BC0D61">
      <w:pPr>
        <w:ind w:left="2300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ick</w:t>
      </w:r>
      <w:r w:rsidRPr="00BC0D6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all</w:t>
      </w:r>
      <w:r w:rsidRPr="00BC0D6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2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</w:p>
    <w:p w14:paraId="3FF1E820" w14:textId="77777777" w:rsidR="00686DCE" w:rsidRPr="00BC0D61" w:rsidRDefault="00D14400" w:rsidP="00BC0D61">
      <w:pPr>
        <w:spacing w:before="3"/>
        <w:ind w:left="2300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De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z w:val="22"/>
          <w:szCs w:val="22"/>
        </w:rPr>
        <w:t>ped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al</w:t>
      </w:r>
      <w:r w:rsidRPr="00BC0D6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z w:val="22"/>
          <w:szCs w:val="22"/>
        </w:rPr>
        <w:t>or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bu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b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k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.</w:t>
      </w:r>
    </w:p>
    <w:p w14:paraId="3E62E8F8" w14:textId="77777777" w:rsidR="00686DCE" w:rsidRPr="00BC0D61" w:rsidRDefault="00D14400" w:rsidP="00BC0D61">
      <w:pPr>
        <w:tabs>
          <w:tab w:val="left" w:pos="2640"/>
        </w:tabs>
        <w:spacing w:before="20"/>
        <w:ind w:left="2660" w:right="75" w:hanging="360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>•</w:t>
      </w:r>
      <w:r w:rsidRPr="00BC0D61">
        <w:rPr>
          <w:rFonts w:asciiTheme="minorHAnsi" w:eastAsia="Verdana" w:hAnsiTheme="minorHAnsi" w:cstheme="minorHAnsi"/>
          <w:sz w:val="22"/>
          <w:szCs w:val="22"/>
        </w:rPr>
        <w:tab/>
      </w:r>
      <w:r w:rsidRPr="00BC0D61">
        <w:rPr>
          <w:rFonts w:asciiTheme="minorHAnsi" w:eastAsia="Arial" w:hAnsiTheme="minorHAnsi" w:cstheme="minorHAnsi"/>
          <w:sz w:val="22"/>
          <w:szCs w:val="22"/>
        </w:rPr>
        <w:t>Con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z w:val="22"/>
          <w:szCs w:val="22"/>
        </w:rPr>
        <w:t>u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ted</w:t>
      </w:r>
      <w:r w:rsidRPr="00BC0D6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tud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es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C0D61">
        <w:rPr>
          <w:rFonts w:asciiTheme="minorHAnsi" w:eastAsia="Arial" w:hAnsiTheme="minorHAnsi" w:cstheme="minorHAnsi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z w:val="22"/>
          <w:szCs w:val="22"/>
        </w:rPr>
        <w:t>ne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z w:val="22"/>
          <w:szCs w:val="22"/>
        </w:rPr>
        <w:t>ed</w:t>
      </w:r>
      <w:r w:rsidRPr="00BC0D6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z w:val="22"/>
          <w:szCs w:val="22"/>
        </w:rPr>
        <w:t>ntt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ha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ts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ga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ono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ic</w:t>
      </w:r>
      <w:r w:rsidRPr="00BC0D61">
        <w:rPr>
          <w:rFonts w:asciiTheme="minorHAnsi" w:eastAsia="Arial" w:hAnsiTheme="minorHAnsi" w:cstheme="minorHAnsi"/>
          <w:sz w:val="22"/>
          <w:szCs w:val="22"/>
        </w:rPr>
        <w:t>al</w:t>
      </w:r>
      <w:r w:rsidRPr="00BC0D6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ethod of u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ng</w:t>
      </w:r>
      <w:r w:rsidRPr="00BC0D6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z w:val="22"/>
          <w:szCs w:val="22"/>
        </w:rPr>
        <w:t>u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.</w:t>
      </w:r>
    </w:p>
    <w:p w14:paraId="73905320" w14:textId="77777777" w:rsidR="00686DCE" w:rsidRPr="00BC0D61" w:rsidRDefault="00686DCE" w:rsidP="00BC0D6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2D1D516" w14:textId="77777777" w:rsidR="00686DCE" w:rsidRPr="00BC0D61" w:rsidRDefault="00D14400" w:rsidP="00BC0D61">
      <w:pPr>
        <w:ind w:left="2300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ff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BC0D6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gh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2011</w:t>
      </w:r>
    </w:p>
    <w:p w14:paraId="46E8542E" w14:textId="77777777" w:rsidR="00686DCE" w:rsidRPr="00BC0D61" w:rsidRDefault="00D14400" w:rsidP="00BC0D61">
      <w:pPr>
        <w:spacing w:before="3"/>
        <w:ind w:left="2300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Con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z w:val="22"/>
          <w:szCs w:val="22"/>
        </w:rPr>
        <w:t>u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ted</w:t>
      </w:r>
      <w:r w:rsidRPr="00BC0D6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C0D61">
        <w:rPr>
          <w:rFonts w:asciiTheme="minorHAnsi" w:eastAsia="Arial" w:hAnsiTheme="minorHAnsi" w:cstheme="minorHAnsi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es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on</w:t>
      </w:r>
      <w:r w:rsidRPr="00BC0D6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z w:val="22"/>
          <w:szCs w:val="22"/>
        </w:rPr>
        <w:t>he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z w:val="22"/>
          <w:szCs w:val="22"/>
        </w:rPr>
        <w:t>w</w:t>
      </w:r>
      <w:r w:rsidRPr="00BC0D6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of t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th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ough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ee</w:t>
      </w:r>
      <w:r w:rsidRPr="00BC0D6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nte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z w:val="22"/>
          <w:szCs w:val="22"/>
        </w:rPr>
        <w:t>ns</w:t>
      </w:r>
      <w:r w:rsidRPr="00BC0D6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on</w:t>
      </w:r>
      <w:r w:rsidRPr="00BC0D6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bes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z w:val="22"/>
          <w:szCs w:val="22"/>
        </w:rPr>
        <w:t>nue.</w:t>
      </w:r>
    </w:p>
    <w:p w14:paraId="59F2427A" w14:textId="77777777" w:rsidR="00686DCE" w:rsidRPr="00BC0D61" w:rsidRDefault="00D14400" w:rsidP="00BC0D61">
      <w:pPr>
        <w:spacing w:before="1"/>
        <w:ind w:left="2300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BC0D61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ff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ent</w:t>
      </w:r>
      <w:r w:rsidRPr="00BC0D61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ff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ght</w:t>
      </w:r>
      <w:r w:rsidRPr="00BC0D6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BC0D6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ba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BC0D6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BC0D6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ted</w:t>
      </w:r>
      <w:r w:rsidRPr="00BC0D6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da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a.</w:t>
      </w:r>
    </w:p>
    <w:p w14:paraId="3DED2407" w14:textId="77777777" w:rsidR="00686DCE" w:rsidRPr="00BC0D61" w:rsidRDefault="00686DCE" w:rsidP="00BC0D61">
      <w:pPr>
        <w:spacing w:before="7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4"/>
        <w:gridCol w:w="5316"/>
        <w:gridCol w:w="1592"/>
      </w:tblGrid>
      <w:tr w:rsidR="00686DCE" w:rsidRPr="00BC0D61" w14:paraId="3ED520EA" w14:textId="77777777">
        <w:trPr>
          <w:trHeight w:hRule="exact" w:val="31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14:paraId="4D8BF4FD" w14:textId="77777777" w:rsidR="00686DCE" w:rsidRPr="00BC0D61" w:rsidRDefault="00D14400" w:rsidP="00BC0D61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C0D6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W</w:t>
            </w:r>
            <w:r w:rsidRPr="00BC0D6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RK</w:t>
            </w:r>
          </w:p>
        </w:tc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</w:tcPr>
          <w:p w14:paraId="0D425C97" w14:textId="77777777" w:rsidR="00686DCE" w:rsidRPr="00BC0D61" w:rsidRDefault="00D14400" w:rsidP="00BC0D61">
            <w:pPr>
              <w:spacing w:before="74"/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C0D6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C0D6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nn</w:t>
            </w:r>
            <w:r w:rsidRPr="00BC0D6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yl</w:t>
            </w:r>
            <w:r w:rsidRPr="00BC0D6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BC0D6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ia</w:t>
            </w:r>
            <w:r w:rsidRPr="00BC0D61">
              <w:rPr>
                <w:rFonts w:asciiTheme="minorHAnsi" w:eastAsia="Arial" w:hAnsiTheme="minorHAnsi" w:cstheme="minorHAnsi"/>
                <w:b/>
                <w:spacing w:val="-14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BC0D6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C0D6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C0D6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C0D6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no</w:t>
            </w:r>
            <w:r w:rsidRPr="00BC0D6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’s</w:t>
            </w:r>
            <w:r w:rsidRPr="00BC0D61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BC0D6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hoo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BC0D61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fo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C0D6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th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C0D6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S</w:t>
            </w:r>
            <w:r w:rsidRPr="00BC0D6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ie</w:t>
            </w:r>
            <w:r w:rsidRPr="00BC0D6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C0D6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es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45E6B5B1" w14:textId="77777777" w:rsidR="00686DCE" w:rsidRPr="00BC0D61" w:rsidRDefault="00D14400" w:rsidP="00BC0D61">
            <w:pPr>
              <w:spacing w:before="74"/>
              <w:ind w:left="1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C0D6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C0D6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tt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BC0D6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bu</w:t>
            </w:r>
            <w:r w:rsidRPr="00BC0D6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C0D6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gh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BC0D61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P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</w:p>
        </w:tc>
      </w:tr>
      <w:tr w:rsidR="00686DCE" w:rsidRPr="00BC0D61" w14:paraId="2F4752FC" w14:textId="77777777">
        <w:trPr>
          <w:trHeight w:hRule="exact" w:val="261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14:paraId="115C9424" w14:textId="77777777" w:rsidR="00686DCE" w:rsidRPr="00BC0D61" w:rsidRDefault="00D14400" w:rsidP="00BC0D61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C0D6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C0D6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X</w:t>
            </w:r>
            <w:r w:rsidRPr="00BC0D6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C0D6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RI</w:t>
            </w:r>
            <w:r w:rsidRPr="00BC0D6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C0D61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N</w:t>
            </w:r>
            <w:r w:rsidRPr="00BC0D6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CE</w:t>
            </w:r>
          </w:p>
        </w:tc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</w:tcPr>
          <w:p w14:paraId="27ABE878" w14:textId="77777777" w:rsidR="00686DCE" w:rsidRPr="00BC0D61" w:rsidRDefault="00D14400" w:rsidP="00BC0D61">
            <w:pPr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C0D6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BC0D61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BC0D6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C0D61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C0D6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C0D61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BC0D6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C0D6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BC0D6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C0D6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C0D61">
              <w:rPr>
                <w:rFonts w:asciiTheme="minorHAnsi" w:eastAsia="Arial" w:hAnsiTheme="minorHAnsi" w:cstheme="minorHAnsi"/>
                <w:sz w:val="22"/>
                <w:szCs w:val="22"/>
              </w:rPr>
              <w:t>tant,</w:t>
            </w:r>
            <w:r w:rsidRPr="00BC0D6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C0D61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C0D6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mm</w:t>
            </w:r>
            <w:r w:rsidRPr="00BC0D61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BC0D61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BC0D6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</w:t>
            </w:r>
            <w:r w:rsidRPr="00BC0D61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90210B3" w14:textId="77777777" w:rsidR="00686DCE" w:rsidRPr="00BC0D61" w:rsidRDefault="00686DCE" w:rsidP="00BC0D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E474A9D" w14:textId="77777777" w:rsidR="00686DCE" w:rsidRPr="00BC0D61" w:rsidRDefault="00D14400" w:rsidP="00BC0D61">
      <w:pPr>
        <w:ind w:left="2300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BC0D61">
        <w:rPr>
          <w:rFonts w:asciiTheme="minorHAnsi" w:eastAsia="Arial" w:hAnsiTheme="minorHAnsi" w:cstheme="minorHAnsi"/>
          <w:sz w:val="22"/>
          <w:szCs w:val="22"/>
        </w:rPr>
        <w:t>aded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C0D61">
        <w:rPr>
          <w:rFonts w:asciiTheme="minorHAnsi" w:eastAsia="Arial" w:hAnsiTheme="minorHAnsi" w:cstheme="minorHAnsi"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BC0D61">
        <w:rPr>
          <w:rFonts w:asciiTheme="minorHAnsi" w:eastAsia="Arial" w:hAnsiTheme="minorHAnsi" w:cstheme="minorHAnsi"/>
          <w:sz w:val="22"/>
          <w:szCs w:val="22"/>
        </w:rPr>
        <w:t>u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ons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z w:val="22"/>
          <w:szCs w:val="22"/>
        </w:rPr>
        <w:t>nd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z w:val="22"/>
          <w:szCs w:val="22"/>
        </w:rPr>
        <w:t>w</w:t>
      </w:r>
      <w:r w:rsidRPr="00BC0D6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ons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z w:val="22"/>
          <w:szCs w:val="22"/>
        </w:rPr>
        <w:t>or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BC0D61">
        <w:rPr>
          <w:rFonts w:asciiTheme="minorHAnsi" w:eastAsia="Arial" w:hAnsiTheme="minorHAnsi" w:cstheme="minorHAnsi"/>
          <w:sz w:val="22"/>
          <w:szCs w:val="22"/>
        </w:rPr>
        <w:t>ga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Che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z w:val="22"/>
          <w:szCs w:val="22"/>
        </w:rPr>
        <w:t>.</w:t>
      </w:r>
    </w:p>
    <w:p w14:paraId="7006444C" w14:textId="77777777" w:rsidR="00686DCE" w:rsidRPr="00BC0D61" w:rsidRDefault="00D14400" w:rsidP="00BC0D61">
      <w:pPr>
        <w:ind w:left="2300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Led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up</w:t>
      </w:r>
      <w:r w:rsidRPr="00BC0D6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of 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tu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ents</w:t>
      </w:r>
      <w:r w:rsidRPr="00BC0D61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BC0D6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of 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sc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op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na</w:t>
      </w:r>
      <w:r w:rsidRPr="00BC0D61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3B76FA97" w14:textId="77777777" w:rsidR="00686DCE" w:rsidRPr="00BC0D61" w:rsidRDefault="00D14400" w:rsidP="00BC0D61">
      <w:pPr>
        <w:tabs>
          <w:tab w:val="left" w:pos="2640"/>
        </w:tabs>
        <w:spacing w:before="20"/>
        <w:ind w:left="2660" w:right="220" w:hanging="360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>•</w:t>
      </w:r>
      <w:r w:rsidRPr="00BC0D61">
        <w:rPr>
          <w:rFonts w:asciiTheme="minorHAnsi" w:eastAsia="Verdana" w:hAnsiTheme="minorHAnsi" w:cstheme="minorHAnsi"/>
          <w:sz w:val="22"/>
          <w:szCs w:val="22"/>
        </w:rPr>
        <w:tab/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ted</w:t>
      </w:r>
      <w:r w:rsidRPr="00BC0D6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as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Re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z w:val="22"/>
          <w:szCs w:val="22"/>
        </w:rPr>
        <w:t>nt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al</w:t>
      </w:r>
      <w:r w:rsidRPr="00BC0D6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ssis</w:t>
      </w:r>
      <w:r w:rsidRPr="00BC0D61">
        <w:rPr>
          <w:rFonts w:asciiTheme="minorHAnsi" w:eastAsia="Arial" w:hAnsiTheme="minorHAnsi" w:cstheme="minorHAnsi"/>
          <w:sz w:val="22"/>
          <w:szCs w:val="22"/>
        </w:rPr>
        <w:t>tant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z w:val="22"/>
          <w:szCs w:val="22"/>
        </w:rPr>
        <w:t>or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90</w:t>
      </w:r>
      <w:r w:rsidRPr="00BC0D6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C0D61">
        <w:rPr>
          <w:rFonts w:asciiTheme="minorHAnsi" w:eastAsia="Arial" w:hAnsiTheme="minorHAnsi" w:cstheme="minorHAnsi"/>
          <w:sz w:val="22"/>
          <w:szCs w:val="22"/>
        </w:rPr>
        <w:t>dent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up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t,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ng</w:t>
      </w:r>
      <w:r w:rsidRPr="00BC0D6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po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z w:val="22"/>
          <w:szCs w:val="22"/>
        </w:rPr>
        <w:t>, and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z w:val="22"/>
          <w:szCs w:val="22"/>
        </w:rPr>
        <w:t>on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C0D61">
        <w:rPr>
          <w:rFonts w:asciiTheme="minorHAnsi" w:eastAsia="Arial" w:hAnsiTheme="minorHAnsi" w:cstheme="minorHAnsi"/>
          <w:sz w:val="22"/>
          <w:szCs w:val="22"/>
        </w:rPr>
        <w:t>ng</w:t>
      </w:r>
      <w:r w:rsidRPr="00BC0D6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C0D61">
        <w:rPr>
          <w:rFonts w:asciiTheme="minorHAnsi" w:eastAsia="Arial" w:hAnsiTheme="minorHAnsi" w:cstheme="minorHAnsi"/>
          <w:sz w:val="22"/>
          <w:szCs w:val="22"/>
        </w:rPr>
        <w:t>ea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.</w:t>
      </w:r>
    </w:p>
    <w:p w14:paraId="5E784ABF" w14:textId="77777777" w:rsidR="00686DCE" w:rsidRPr="00BC0D61" w:rsidRDefault="00686DCE" w:rsidP="00BC0D6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7D85DB3" w14:textId="77777777" w:rsidR="00686DCE" w:rsidRPr="00BC0D61" w:rsidRDefault="00D14400" w:rsidP="00BC0D61">
      <w:pPr>
        <w:ind w:left="2300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BC0D6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 xml:space="preserve">p                                                    </w:t>
      </w:r>
      <w:r w:rsidRPr="00BC0D61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ngf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iel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NJ</w:t>
      </w:r>
    </w:p>
    <w:p w14:paraId="528F6D79" w14:textId="77777777" w:rsidR="00686DCE" w:rsidRPr="00BC0D61" w:rsidRDefault="00D14400" w:rsidP="00BC0D61">
      <w:pPr>
        <w:ind w:left="2299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sz w:val="22"/>
          <w:szCs w:val="22"/>
        </w:rPr>
        <w:t>Ca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Coun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u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er</w:t>
      </w:r>
      <w:r w:rsidRPr="00BC0D6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2010</w:t>
      </w:r>
    </w:p>
    <w:p w14:paraId="6367A5CE" w14:textId="77777777" w:rsidR="00686DCE" w:rsidRPr="00BC0D61" w:rsidRDefault="00D14400" w:rsidP="00BC0D61">
      <w:pPr>
        <w:spacing w:before="1"/>
        <w:ind w:left="2299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eated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oo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z w:val="22"/>
          <w:szCs w:val="22"/>
        </w:rPr>
        <w:t>ated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es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z w:val="22"/>
          <w:szCs w:val="22"/>
        </w:rPr>
        <w:t>or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ten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pe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10</w:t>
      </w:r>
      <w:r w:rsidRPr="00BC0D61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BC0D61">
        <w:rPr>
          <w:rFonts w:asciiTheme="minorHAnsi" w:eastAsia="Arial" w:hAnsiTheme="minorHAnsi" w:cstheme="minorHAnsi"/>
          <w:sz w:val="22"/>
          <w:szCs w:val="22"/>
        </w:rPr>
        <w:t>12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z w:val="22"/>
          <w:szCs w:val="22"/>
        </w:rPr>
        <w:t>ea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d.</w:t>
      </w:r>
    </w:p>
    <w:p w14:paraId="1A50AA6D" w14:textId="77777777" w:rsidR="00686DCE" w:rsidRPr="00BC0D61" w:rsidRDefault="00D14400" w:rsidP="00BC0D61">
      <w:pPr>
        <w:spacing w:before="1"/>
        <w:ind w:left="2299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He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z w:val="22"/>
          <w:szCs w:val="22"/>
        </w:rPr>
        <w:t>ed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ad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ato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to</w:t>
      </w:r>
      <w:r w:rsidRPr="00BC0D6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C0D61">
        <w:rPr>
          <w:rFonts w:asciiTheme="minorHAnsi" w:eastAsia="Arial" w:hAnsiTheme="minorHAnsi" w:cstheme="minorHAnsi"/>
          <w:sz w:val="22"/>
          <w:szCs w:val="22"/>
        </w:rPr>
        <w:t>up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z w:val="22"/>
          <w:szCs w:val="22"/>
        </w:rPr>
        <w:t>or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pa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ents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wee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C0D61">
        <w:rPr>
          <w:rFonts w:asciiTheme="minorHAnsi" w:eastAsia="Arial" w:hAnsiTheme="minorHAnsi" w:cstheme="minorHAnsi"/>
          <w:sz w:val="22"/>
          <w:szCs w:val="22"/>
        </w:rPr>
        <w:t>end.</w:t>
      </w:r>
    </w:p>
    <w:p w14:paraId="23A6E23A" w14:textId="77777777" w:rsidR="00686DCE" w:rsidRPr="00BC0D61" w:rsidRDefault="00686DCE" w:rsidP="00BC0D6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441A19D" w14:textId="77777777" w:rsidR="00686DCE" w:rsidRPr="00BC0D61" w:rsidRDefault="00D14400" w:rsidP="00BC0D61">
      <w:pPr>
        <w:ind w:left="138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 xml:space="preserve">IP              </w:t>
      </w:r>
      <w:r w:rsidRPr="00BC0D61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-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ican</w:t>
      </w:r>
      <w:r w:rsidRPr="00BC0D6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BC0D61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il</w:t>
      </w:r>
      <w:r w:rsidRPr="00BC0D6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BC0D6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(</w:t>
      </w:r>
      <w:r w:rsidRPr="00BC0D6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)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BC0D61">
        <w:rPr>
          <w:rFonts w:asciiTheme="minorHAnsi" w:eastAsia="Arial" w:hAnsiTheme="minorHAnsi" w:cstheme="minorHAnsi"/>
          <w:sz w:val="22"/>
          <w:szCs w:val="22"/>
        </w:rPr>
        <w:t>011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C0D61">
        <w:rPr>
          <w:rFonts w:asciiTheme="minorHAnsi" w:eastAsia="Arial" w:hAnsiTheme="minorHAnsi" w:cstheme="minorHAnsi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74E1D601" w14:textId="77777777" w:rsidR="00686DCE" w:rsidRPr="00BC0D61" w:rsidRDefault="00D14400" w:rsidP="00BC0D61">
      <w:pPr>
        <w:spacing w:before="3"/>
        <w:ind w:left="2298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BC0D61">
        <w:rPr>
          <w:rFonts w:asciiTheme="minorHAnsi" w:eastAsia="Arial" w:hAnsiTheme="minorHAnsi" w:cstheme="minorHAnsi"/>
          <w:sz w:val="22"/>
          <w:szCs w:val="22"/>
        </w:rPr>
        <w:t>gan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onth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z w:val="22"/>
          <w:szCs w:val="22"/>
        </w:rPr>
        <w:t>ea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C0D61">
        <w:rPr>
          <w:rFonts w:asciiTheme="minorHAnsi" w:eastAsia="Arial" w:hAnsiTheme="minorHAnsi" w:cstheme="minorHAnsi"/>
          <w:sz w:val="22"/>
          <w:szCs w:val="22"/>
        </w:rPr>
        <w:t>er</w:t>
      </w:r>
      <w:r w:rsidRPr="00BC0D6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z w:val="22"/>
          <w:szCs w:val="22"/>
        </w:rPr>
        <w:t>as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po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ate</w:t>
      </w:r>
      <w:r w:rsidRPr="00BC0D6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and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u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ni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pea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C0D61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DBD9A1" w14:textId="77777777" w:rsidR="00686DCE" w:rsidRPr="00BC0D61" w:rsidRDefault="00D14400" w:rsidP="00BC0D61">
      <w:pPr>
        <w:ind w:left="2298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Mot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BC0D61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BC0D6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6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5</w:t>
      </w:r>
      <w:r w:rsidRPr="00BC0D6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be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BC0D6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end</w:t>
      </w:r>
      <w:r w:rsidRPr="00BC0D61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eet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ngs</w:t>
      </w:r>
      <w:r w:rsidRPr="00BC0D61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BC0D6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0B38B34F" w14:textId="77777777" w:rsidR="00686DCE" w:rsidRPr="00BC0D61" w:rsidRDefault="00686DCE" w:rsidP="00BC0D6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9438B8F" w14:textId="77777777" w:rsidR="00686DCE" w:rsidRPr="00BC0D61" w:rsidRDefault="00D14400" w:rsidP="00BC0D61">
      <w:pPr>
        <w:ind w:left="138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KI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       </w:t>
      </w:r>
      <w:r w:rsidRPr="00BC0D61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Op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ys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s:</w:t>
      </w:r>
      <w:r w:rsidRPr="00BC0D61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BC0D61">
        <w:rPr>
          <w:rFonts w:asciiTheme="minorHAnsi" w:eastAsia="Arial" w:hAnsiTheme="minorHAnsi" w:cstheme="minorHAnsi"/>
          <w:sz w:val="22"/>
          <w:szCs w:val="22"/>
        </w:rPr>
        <w:t>S</w:t>
      </w:r>
    </w:p>
    <w:p w14:paraId="4F4DA6B8" w14:textId="77777777" w:rsidR="00686DCE" w:rsidRPr="00BC0D61" w:rsidRDefault="00D14400" w:rsidP="00BC0D61">
      <w:pPr>
        <w:ind w:left="2298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oft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e:</w:t>
      </w:r>
      <w:r w:rsidRPr="00BC0D61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e,</w:t>
      </w:r>
      <w:r w:rsidRPr="00BC0D6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z w:val="22"/>
          <w:szCs w:val="22"/>
        </w:rPr>
        <w:t>u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ath</w:t>
      </w:r>
      <w:r w:rsidRPr="00BC0D6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z w:val="22"/>
          <w:szCs w:val="22"/>
        </w:rPr>
        <w:t>D,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e,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u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C0D61">
        <w:rPr>
          <w:rFonts w:asciiTheme="minorHAnsi" w:eastAsia="Arial" w:hAnsiTheme="minorHAnsi" w:cstheme="minorHAnsi"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MS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t,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+</w:t>
      </w:r>
      <w:r w:rsidRPr="00BC0D61">
        <w:rPr>
          <w:rFonts w:asciiTheme="minorHAnsi" w:eastAsia="Arial" w:hAnsiTheme="minorHAnsi" w:cstheme="minorHAnsi"/>
          <w:sz w:val="22"/>
          <w:szCs w:val="22"/>
        </w:rPr>
        <w:t>+</w:t>
      </w:r>
    </w:p>
    <w:p w14:paraId="7101BC67" w14:textId="77777777" w:rsidR="00686DCE" w:rsidRPr="00BC0D61" w:rsidRDefault="00D14400" w:rsidP="00BC0D61">
      <w:pPr>
        <w:ind w:left="2297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ngu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es:</w:t>
      </w:r>
      <w:r w:rsidRPr="00BC0D6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Fl</w:t>
      </w:r>
      <w:r w:rsidRPr="00BC0D61">
        <w:rPr>
          <w:rFonts w:asciiTheme="minorHAnsi" w:eastAsia="Arial" w:hAnsiTheme="minorHAnsi" w:cstheme="minorHAnsi"/>
          <w:sz w:val="22"/>
          <w:szCs w:val="22"/>
        </w:rPr>
        <w:t>uent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h;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C0D61">
        <w:rPr>
          <w:rFonts w:asciiTheme="minorHAnsi" w:eastAsia="Arial" w:hAnsiTheme="minorHAnsi" w:cstheme="minorHAnsi"/>
          <w:sz w:val="22"/>
          <w:szCs w:val="22"/>
        </w:rPr>
        <w:t>ant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BC0D61">
        <w:rPr>
          <w:rFonts w:asciiTheme="minorHAnsi" w:eastAsia="Arial" w:hAnsiTheme="minorHAnsi" w:cstheme="minorHAnsi"/>
          <w:sz w:val="22"/>
          <w:szCs w:val="22"/>
        </w:rPr>
        <w:t>en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h</w:t>
      </w:r>
    </w:p>
    <w:p w14:paraId="6AA5BA45" w14:textId="77777777" w:rsidR="00686DCE" w:rsidRPr="00BC0D61" w:rsidRDefault="00686DCE" w:rsidP="00BC0D6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2E7D6D5" w14:textId="77777777" w:rsidR="00686DCE" w:rsidRPr="00BC0D61" w:rsidRDefault="00D14400" w:rsidP="00BC0D61">
      <w:pPr>
        <w:ind w:left="137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</w:t>
      </w:r>
      <w:r w:rsidRPr="00BC0D61">
        <w:rPr>
          <w:rFonts w:asciiTheme="minorHAnsi" w:eastAsia="Arial" w:hAnsiTheme="minorHAnsi" w:cstheme="minorHAnsi"/>
          <w:b/>
          <w:spacing w:val="5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z w:val="22"/>
          <w:szCs w:val="22"/>
        </w:rPr>
        <w:t>ha</w:t>
      </w:r>
      <w:r w:rsidRPr="00BC0D6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ega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BC0D61">
        <w:rPr>
          <w:rFonts w:asciiTheme="minorHAnsi" w:eastAsia="Arial" w:hAnsiTheme="minorHAnsi" w:cstheme="minorHAnsi"/>
          <w:sz w:val="22"/>
          <w:szCs w:val="22"/>
        </w:rPr>
        <w:t>ate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20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C0D61">
        <w:rPr>
          <w:rFonts w:asciiTheme="minorHAnsi" w:eastAsia="Arial" w:hAnsiTheme="minorHAnsi" w:cstheme="minorHAnsi"/>
          <w:sz w:val="22"/>
          <w:szCs w:val="22"/>
        </w:rPr>
        <w:t>1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C0D61">
        <w:rPr>
          <w:rFonts w:asciiTheme="minorHAnsi" w:eastAsia="Arial" w:hAnsiTheme="minorHAnsi" w:cstheme="minorHAnsi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4329AD8D" w14:textId="77777777" w:rsidR="00686DCE" w:rsidRPr="00BC0D61" w:rsidRDefault="00D14400" w:rsidP="00BC0D61">
      <w:pPr>
        <w:ind w:left="137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BC0D6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b/>
          <w:sz w:val="22"/>
          <w:szCs w:val="22"/>
        </w:rPr>
        <w:t xml:space="preserve">RS                  </w:t>
      </w:r>
      <w:r w:rsidRPr="00BC0D61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C0D61">
        <w:rPr>
          <w:rFonts w:asciiTheme="minorHAnsi" w:eastAsia="Arial" w:hAnsiTheme="minorHAnsi" w:cstheme="minorHAnsi"/>
          <w:sz w:val="22"/>
          <w:szCs w:val="22"/>
        </w:rPr>
        <w:t>an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2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C0D61">
        <w:rPr>
          <w:rFonts w:asciiTheme="minorHAnsi" w:eastAsia="Arial" w:hAnsiTheme="minorHAnsi" w:cstheme="minorHAnsi"/>
          <w:sz w:val="22"/>
          <w:szCs w:val="22"/>
        </w:rPr>
        <w:t>11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C0D61">
        <w:rPr>
          <w:rFonts w:asciiTheme="minorHAnsi" w:eastAsia="Arial" w:hAnsiTheme="minorHAnsi" w:cstheme="minorHAnsi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z w:val="22"/>
          <w:szCs w:val="22"/>
        </w:rPr>
        <w:t>nt</w:t>
      </w:r>
    </w:p>
    <w:p w14:paraId="30F3E3F3" w14:textId="77777777" w:rsidR="00686DCE" w:rsidRPr="00BC0D61" w:rsidRDefault="00D14400" w:rsidP="00BC0D61">
      <w:pPr>
        <w:ind w:left="2297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an</w:t>
      </w:r>
      <w:r w:rsidRPr="00BC0D6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of C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z w:val="22"/>
          <w:szCs w:val="22"/>
        </w:rPr>
        <w:t>ng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nee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BC0D61">
        <w:rPr>
          <w:rFonts w:asciiTheme="minorHAnsi" w:eastAsia="Arial" w:hAnsiTheme="minorHAnsi" w:cstheme="minorHAnsi"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2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C0D61">
        <w:rPr>
          <w:rFonts w:asciiTheme="minorHAnsi" w:eastAsia="Arial" w:hAnsiTheme="minorHAnsi" w:cstheme="minorHAnsi"/>
          <w:sz w:val="22"/>
          <w:szCs w:val="22"/>
        </w:rPr>
        <w:t>11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C0D61">
        <w:rPr>
          <w:rFonts w:asciiTheme="minorHAnsi" w:eastAsia="Arial" w:hAnsiTheme="minorHAnsi" w:cstheme="minorHAnsi"/>
          <w:sz w:val="22"/>
          <w:szCs w:val="22"/>
        </w:rPr>
        <w:t>p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177CA012" w14:textId="77777777" w:rsidR="00686DCE" w:rsidRPr="00BC0D61" w:rsidRDefault="00D14400" w:rsidP="00BC0D61">
      <w:pPr>
        <w:ind w:left="2297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enta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z w:val="22"/>
          <w:szCs w:val="22"/>
        </w:rPr>
        <w:t>un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2012</w:t>
      </w:r>
    </w:p>
    <w:p w14:paraId="23158E42" w14:textId="77777777" w:rsidR="00686DCE" w:rsidRPr="00BC0D61" w:rsidRDefault="00D14400" w:rsidP="00BC0D61">
      <w:pPr>
        <w:ind w:left="2297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lastRenderedPageBreak/>
        <w:t>Orc</w:t>
      </w:r>
      <w:r w:rsidRPr="00BC0D61">
        <w:rPr>
          <w:rFonts w:asciiTheme="minorHAnsi" w:eastAsia="Arial" w:hAnsiTheme="minorHAnsi" w:cstheme="minorHAnsi"/>
          <w:sz w:val="22"/>
          <w:szCs w:val="22"/>
        </w:rPr>
        <w:t>he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a,</w:t>
      </w:r>
      <w:r w:rsidRPr="00BC0D6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gh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20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C0D61">
        <w:rPr>
          <w:rFonts w:asciiTheme="minorHAnsi" w:eastAsia="Arial" w:hAnsiTheme="minorHAnsi" w:cstheme="minorHAnsi"/>
          <w:sz w:val="22"/>
          <w:szCs w:val="22"/>
        </w:rPr>
        <w:t>8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C0D61">
        <w:rPr>
          <w:rFonts w:asciiTheme="minorHAnsi" w:eastAsia="Arial" w:hAnsiTheme="minorHAnsi" w:cstheme="minorHAnsi"/>
          <w:sz w:val="22"/>
          <w:szCs w:val="22"/>
        </w:rPr>
        <w:t>20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C0D61">
        <w:rPr>
          <w:rFonts w:asciiTheme="minorHAnsi" w:eastAsia="Arial" w:hAnsiTheme="minorHAnsi" w:cstheme="minorHAnsi"/>
          <w:sz w:val="22"/>
          <w:szCs w:val="22"/>
        </w:rPr>
        <w:t>1</w:t>
      </w:r>
    </w:p>
    <w:p w14:paraId="0CFF4AE7" w14:textId="77777777" w:rsidR="00686DCE" w:rsidRPr="00BC0D61" w:rsidRDefault="00D14400" w:rsidP="00BC0D61">
      <w:pPr>
        <w:ind w:left="2297"/>
        <w:rPr>
          <w:rFonts w:asciiTheme="minorHAnsi" w:eastAsia="Arial" w:hAnsiTheme="minorHAnsi" w:cstheme="minorHAnsi"/>
          <w:sz w:val="22"/>
          <w:szCs w:val="22"/>
        </w:rPr>
        <w:sectPr w:rsidR="00686DCE" w:rsidRPr="00BC0D61">
          <w:pgSz w:w="12240" w:h="15840"/>
          <w:pgMar w:top="640" w:right="800" w:bottom="280" w:left="580" w:header="720" w:footer="720" w:gutter="0"/>
          <w:cols w:space="720"/>
        </w:sectPr>
      </w:pPr>
      <w:r w:rsidRPr="00BC0D61">
        <w:rPr>
          <w:rFonts w:asciiTheme="minorHAnsi" w:eastAsia="Arial" w:hAnsiTheme="minorHAnsi" w:cstheme="minorHAnsi"/>
          <w:sz w:val="22"/>
          <w:szCs w:val="22"/>
        </w:rPr>
        <w:t>Nat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on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z w:val="22"/>
          <w:szCs w:val="22"/>
        </w:rPr>
        <w:t>nor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gh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,</w:t>
      </w:r>
      <w:r w:rsidRPr="00BC0D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z w:val="22"/>
          <w:szCs w:val="22"/>
        </w:rPr>
        <w:t>2</w:t>
      </w:r>
      <w:r w:rsidRPr="00BC0D61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C0D61">
        <w:rPr>
          <w:rFonts w:asciiTheme="minorHAnsi" w:eastAsia="Arial" w:hAnsiTheme="minorHAnsi" w:cstheme="minorHAnsi"/>
          <w:sz w:val="22"/>
          <w:szCs w:val="22"/>
        </w:rPr>
        <w:t>11</w:t>
      </w:r>
    </w:p>
    <w:p w14:paraId="38E939FD" w14:textId="77777777" w:rsidR="00686DCE" w:rsidRPr="00BC0D61" w:rsidRDefault="00D14400" w:rsidP="00BC0D61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lastRenderedPageBreak/>
        <w:pict w14:anchorId="7266A61F">
          <v:group id="_x0000_s1034" style="position:absolute;margin-left:.75pt;margin-top:129.5pt;width:611.25pt;height:0;z-index:-251658752;mso-position-horizontal-relative:page;mso-position-vertical-relative:page" coordorigin="15,2590" coordsize="12225,0">
            <v:shape id="_x0000_s1035" style="position:absolute;left:15;top:2590;width:12225;height:0" coordorigin="15,2590" coordsize="12225,0" path="m12240,2590l15,2590e" filled="f">
              <v:path arrowok="t"/>
            </v:shape>
            <w10:wrap anchorx="page" anchory="page"/>
          </v:group>
        </w:pict>
      </w:r>
      <w:r w:rsidRPr="00BC0D61">
        <w:rPr>
          <w:rFonts w:asciiTheme="minorHAnsi" w:hAnsiTheme="minorHAnsi" w:cstheme="minorHAnsi"/>
          <w:sz w:val="22"/>
          <w:szCs w:val="22"/>
        </w:rPr>
        <w:pict w14:anchorId="66FFF6AF">
          <v:group id="_x0000_s1032" style="position:absolute;margin-left:0;margin-top:94.5pt;width:612pt;height:0;z-index:-251659776;mso-position-horizontal-relative:page;mso-position-vertical-relative:page" coordorigin=",1890" coordsize="12240,0">
            <v:shape id="_x0000_s1033" style="position:absolute;top:1890;width:12240;height:0" coordorigin=",1890" coordsize="12240,0" path="m,1890r12240,e" filled="f">
              <v:path arrowok="t"/>
            </v:shape>
            <w10:wrap anchorx="page" anchory="page"/>
          </v:group>
        </w:pict>
      </w:r>
    </w:p>
    <w:p w14:paraId="66626FFB" w14:textId="77777777" w:rsidR="00686DCE" w:rsidRPr="00BC0D61" w:rsidRDefault="00D14400" w:rsidP="00BC0D61">
      <w:pPr>
        <w:ind w:left="2910" w:right="2748"/>
        <w:jc w:val="center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ddr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: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C0D61">
        <w:rPr>
          <w:rFonts w:asciiTheme="minorHAnsi" w:hAnsiTheme="minorHAnsi" w:cstheme="minorHAnsi"/>
          <w:sz w:val="22"/>
          <w:szCs w:val="22"/>
        </w:rPr>
        <w:t>1 Sc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BC0D61">
        <w:rPr>
          <w:rFonts w:asciiTheme="minorHAnsi" w:hAnsiTheme="minorHAnsi" w:cstheme="minorHAnsi"/>
          <w:sz w:val="22"/>
          <w:szCs w:val="22"/>
        </w:rPr>
        <w:t>e,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ila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el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ia,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w w:val="99"/>
          <w:sz w:val="22"/>
          <w:szCs w:val="22"/>
        </w:rPr>
        <w:t>19111</w:t>
      </w:r>
    </w:p>
    <w:p w14:paraId="696EDE8D" w14:textId="77777777" w:rsidR="00686DCE" w:rsidRPr="00BC0D61" w:rsidRDefault="00686DCE" w:rsidP="00BC0D6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D5CB66A" w14:textId="77777777" w:rsidR="00686DCE" w:rsidRPr="00BC0D61" w:rsidRDefault="00D14400" w:rsidP="00BC0D61">
      <w:pPr>
        <w:ind w:left="2280" w:right="74" w:hanging="216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E                  </w:t>
      </w:r>
      <w:r w:rsidRPr="00BC0D61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C0D61">
        <w:rPr>
          <w:rFonts w:asciiTheme="minorHAnsi" w:hAnsiTheme="minorHAnsi" w:cstheme="minorHAnsi"/>
          <w:sz w:val="22"/>
          <w:szCs w:val="22"/>
        </w:rPr>
        <w:t>tain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a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ll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iti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ield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il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 xml:space="preserve">at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izes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tical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rp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 xml:space="preserve">al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sk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ls</w:t>
      </w:r>
    </w:p>
    <w:p w14:paraId="48CEEFA0" w14:textId="77777777" w:rsidR="00686DCE" w:rsidRPr="00BC0D61" w:rsidRDefault="00686DCE" w:rsidP="00BC0D6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5CBB546" w14:textId="77777777" w:rsidR="00686DCE" w:rsidRPr="00BC0D61" w:rsidRDefault="00D14400" w:rsidP="00BC0D61">
      <w:pPr>
        <w:ind w:left="1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DUC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N                 </w:t>
      </w:r>
      <w:r w:rsidRPr="00BC0D61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ARN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GIE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z w:val="22"/>
          <w:szCs w:val="22"/>
        </w:rPr>
        <w:t>ON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U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Y                                                        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tt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bur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>h,</w:t>
      </w:r>
      <w:r w:rsidRPr="00BC0D6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>A</w:t>
      </w:r>
    </w:p>
    <w:p w14:paraId="32F62AB4" w14:textId="77777777" w:rsidR="00686DCE" w:rsidRPr="00BC0D61" w:rsidRDefault="00D14400" w:rsidP="00BC0D61">
      <w:pPr>
        <w:ind w:left="2279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C0D61">
        <w:rPr>
          <w:rFonts w:asciiTheme="minorHAnsi" w:hAnsiTheme="minorHAnsi" w:cstheme="minorHAnsi"/>
          <w:sz w:val="22"/>
          <w:szCs w:val="22"/>
        </w:rPr>
        <w:t>ac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el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Scie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ce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il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BC0D61">
        <w:rPr>
          <w:rFonts w:asciiTheme="minorHAnsi" w:hAnsiTheme="minorHAnsi" w:cstheme="minorHAnsi"/>
          <w:sz w:val="22"/>
          <w:szCs w:val="22"/>
        </w:rPr>
        <w:t>2</w:t>
      </w:r>
    </w:p>
    <w:p w14:paraId="28D100ED" w14:textId="77777777" w:rsidR="00686DCE" w:rsidRPr="00BC0D61" w:rsidRDefault="00D14400" w:rsidP="00BC0D61">
      <w:pPr>
        <w:ind w:left="2279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: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3.22</w:t>
      </w:r>
      <w:r w:rsidRPr="00BC0D61">
        <w:rPr>
          <w:rFonts w:asciiTheme="minorHAnsi" w:hAnsiTheme="minorHAnsi" w:cstheme="minorHAnsi"/>
          <w:sz w:val="22"/>
          <w:szCs w:val="22"/>
        </w:rPr>
        <w:t>/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C0D61">
        <w:rPr>
          <w:rFonts w:asciiTheme="minorHAnsi" w:hAnsiTheme="minorHAnsi" w:cstheme="minorHAnsi"/>
          <w:sz w:val="22"/>
          <w:szCs w:val="22"/>
        </w:rPr>
        <w:t xml:space="preserve">0    </w:t>
      </w:r>
      <w:r w:rsidRPr="00BC0D6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all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: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3.0</w:t>
      </w:r>
      <w:r w:rsidRPr="00BC0D61">
        <w:rPr>
          <w:rFonts w:asciiTheme="minorHAnsi" w:hAnsiTheme="minorHAnsi" w:cstheme="minorHAnsi"/>
          <w:sz w:val="22"/>
          <w:szCs w:val="22"/>
        </w:rPr>
        <w:t>/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BC0D61">
        <w:rPr>
          <w:rFonts w:asciiTheme="minorHAnsi" w:hAnsiTheme="minorHAnsi" w:cstheme="minorHAnsi"/>
          <w:sz w:val="22"/>
          <w:szCs w:val="22"/>
        </w:rPr>
        <w:t>0</w:t>
      </w:r>
    </w:p>
    <w:p w14:paraId="751D4D26" w14:textId="77777777" w:rsidR="00686DCE" w:rsidRPr="00BC0D61" w:rsidRDefault="00686DCE" w:rsidP="00BC0D6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025AED5" w14:textId="77777777" w:rsidR="00686DCE" w:rsidRPr="00BC0D61" w:rsidRDefault="00D14400" w:rsidP="00BC0D61">
      <w:pPr>
        <w:ind w:left="119" w:right="2250" w:firstLine="1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NT                   </w:t>
      </w:r>
      <w:r w:rsidRPr="00BC0D61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C0D61">
        <w:rPr>
          <w:rFonts w:asciiTheme="minorHAnsi" w:hAnsiTheme="minorHAnsi" w:cstheme="minorHAnsi"/>
          <w:b/>
          <w:sz w:val="22"/>
          <w:szCs w:val="22"/>
        </w:rPr>
        <w:t>ich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el</w:t>
      </w:r>
      <w:r w:rsidRPr="00BC0D6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BC0D61">
        <w:rPr>
          <w:rFonts w:asciiTheme="minorHAnsi" w:hAnsiTheme="minorHAnsi" w:cstheme="minorHAnsi"/>
          <w:b/>
          <w:sz w:val="22"/>
          <w:szCs w:val="22"/>
        </w:rPr>
        <w:t>er</w:t>
      </w:r>
      <w:r w:rsidRPr="00BC0D6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nc.                                                                  </w:t>
      </w:r>
      <w:r w:rsidRPr="00BC0D61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tt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bur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>h,</w:t>
      </w:r>
      <w:r w:rsidRPr="00BC0D6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X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NCE               </w:t>
      </w:r>
      <w:r w:rsidRPr="00BC0D61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es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te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2011</w:t>
      </w:r>
    </w:p>
    <w:p w14:paraId="40B0D6F4" w14:textId="77777777" w:rsidR="00686DCE" w:rsidRPr="00BC0D61" w:rsidRDefault="00D14400" w:rsidP="00BC0D61">
      <w:pPr>
        <w:ind w:left="2278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lla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bor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ated</w:t>
      </w:r>
      <w:r w:rsidRPr="00BC0D6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pr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tal</w:t>
      </w:r>
      <w:r w:rsidRPr="00BC0D6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po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bo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x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br</w:t>
      </w:r>
      <w:r w:rsidRPr="00BC0D61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pr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ect</w:t>
      </w:r>
    </w:p>
    <w:p w14:paraId="5B33239C" w14:textId="77777777" w:rsidR="00686DCE" w:rsidRPr="00BC0D61" w:rsidRDefault="00D14400" w:rsidP="00BC0D61">
      <w:pPr>
        <w:ind w:left="2278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De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BC0D61">
        <w:rPr>
          <w:rFonts w:asciiTheme="minorHAnsi" w:hAnsiTheme="minorHAnsi" w:cstheme="minorHAnsi"/>
          <w:sz w:val="22"/>
          <w:szCs w:val="22"/>
        </w:rPr>
        <w:t>is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C0D61">
        <w:rPr>
          <w:rFonts w:asciiTheme="minorHAnsi" w:hAnsiTheme="minorHAnsi" w:cstheme="minorHAnsi"/>
          <w:sz w:val="22"/>
          <w:szCs w:val="22"/>
        </w:rPr>
        <w:t>ea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BC0D61">
        <w:rPr>
          <w:rFonts w:asciiTheme="minorHAnsi" w:hAnsiTheme="minorHAnsi" w:cstheme="minorHAnsi"/>
          <w:sz w:val="22"/>
          <w:szCs w:val="22"/>
        </w:rPr>
        <w:t>eets</w:t>
      </w:r>
    </w:p>
    <w:p w14:paraId="53E9FF26" w14:textId="77777777" w:rsidR="00686DCE" w:rsidRPr="00BC0D61" w:rsidRDefault="00D14400" w:rsidP="00BC0D61">
      <w:pPr>
        <w:ind w:left="2278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eated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C0D61">
        <w:rPr>
          <w:rFonts w:asciiTheme="minorHAnsi" w:hAnsiTheme="minorHAnsi" w:cstheme="minorHAnsi"/>
          <w:sz w:val="22"/>
          <w:szCs w:val="22"/>
        </w:rPr>
        <w:t>el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ated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cti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il</w:t>
      </w:r>
    </w:p>
    <w:p w14:paraId="52EE28B9" w14:textId="77777777" w:rsidR="00686DCE" w:rsidRPr="00BC0D61" w:rsidRDefault="00686DCE" w:rsidP="00BC0D6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59D2BD5" w14:textId="77777777" w:rsidR="00686DCE" w:rsidRPr="00BC0D61" w:rsidRDefault="00D14400" w:rsidP="00BC0D61">
      <w:pPr>
        <w:ind w:left="118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                     </w:t>
      </w:r>
      <w:r w:rsidRPr="00BC0D6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Ci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z w:val="22"/>
          <w:szCs w:val="22"/>
        </w:rPr>
        <w:t>il</w:t>
      </w:r>
      <w:r w:rsidRPr="00BC0D6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>ineer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ng</w:t>
      </w:r>
      <w:r w:rsidRPr="00BC0D6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De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>n,</w:t>
      </w:r>
      <w:r w:rsidRPr="00BC0D6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BC0D61">
        <w:rPr>
          <w:rFonts w:asciiTheme="minorHAnsi" w:hAnsiTheme="minorHAnsi" w:cstheme="minorHAnsi"/>
          <w:sz w:val="22"/>
          <w:szCs w:val="22"/>
        </w:rPr>
        <w:t>1</w:t>
      </w:r>
    </w:p>
    <w:p w14:paraId="49A75010" w14:textId="77777777" w:rsidR="00686DCE" w:rsidRPr="00BC0D61" w:rsidRDefault="00D14400" w:rsidP="00BC0D61">
      <w:pPr>
        <w:ind w:left="2278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cted</w:t>
      </w:r>
      <w:r w:rsidRPr="00BC0D61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ater</w:t>
      </w:r>
      <w:r w:rsidRPr="00BC0D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ru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of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prob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ite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ace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 xml:space="preserve">to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32B74CCE" w14:textId="77777777" w:rsidR="00686DCE" w:rsidRPr="00BC0D61" w:rsidRDefault="00D14400" w:rsidP="00BC0D61">
      <w:pPr>
        <w:ind w:left="2278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C0D61">
        <w:rPr>
          <w:rFonts w:asciiTheme="minorHAnsi" w:hAnsiTheme="minorHAnsi" w:cstheme="minorHAnsi"/>
          <w:sz w:val="22"/>
          <w:szCs w:val="22"/>
        </w:rPr>
        <w:t>ect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lea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li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ati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w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ite</w:t>
      </w:r>
    </w:p>
    <w:p w14:paraId="3D0A5041" w14:textId="77777777" w:rsidR="00686DCE" w:rsidRPr="00BC0D61" w:rsidRDefault="00686DCE" w:rsidP="00BC0D6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FB5AA26" w14:textId="77777777" w:rsidR="00686DCE" w:rsidRPr="00BC0D61" w:rsidRDefault="00D14400" w:rsidP="00BC0D61">
      <w:pPr>
        <w:ind w:left="2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z w:val="22"/>
          <w:szCs w:val="22"/>
        </w:rPr>
        <w:t>Wind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w</w:t>
      </w:r>
      <w:r w:rsidRPr="00BC0D6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Po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BC0D61">
        <w:rPr>
          <w:rFonts w:asciiTheme="minorHAnsi" w:hAnsiTheme="minorHAnsi" w:cstheme="minorHAnsi"/>
          <w:b/>
          <w:sz w:val="22"/>
          <w:szCs w:val="22"/>
        </w:rPr>
        <w:t>er</w:t>
      </w:r>
      <w:r w:rsidRPr="00BC0D6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ibili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y</w:t>
      </w:r>
      <w:r w:rsidRPr="00BC0D6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ud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C0D61">
        <w:rPr>
          <w:rFonts w:asciiTheme="minorHAnsi" w:hAnsiTheme="minorHAnsi" w:cstheme="minorHAnsi"/>
          <w:b/>
          <w:sz w:val="22"/>
          <w:szCs w:val="22"/>
        </w:rPr>
        <w:t>,</w:t>
      </w:r>
      <w:r w:rsidRPr="00BC0D6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Fall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10</w:t>
      </w:r>
    </w:p>
    <w:p w14:paraId="074D5A29" w14:textId="77777777" w:rsidR="00686DCE" w:rsidRPr="00BC0D61" w:rsidRDefault="00D14400" w:rsidP="00BC0D61">
      <w:pPr>
        <w:ind w:left="2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ied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ts</w:t>
      </w:r>
      <w:r w:rsidRPr="00BC0D6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ct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ili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tall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wi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rb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roo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3D888F04" w14:textId="77777777" w:rsidR="00686DCE" w:rsidRPr="00BC0D61" w:rsidRDefault="00D14400" w:rsidP="00BC0D61">
      <w:pPr>
        <w:ind w:left="2605" w:right="4791"/>
        <w:jc w:val="center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itt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itt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w w:val="99"/>
          <w:sz w:val="22"/>
          <w:szCs w:val="22"/>
        </w:rPr>
        <w:t>C</w:t>
      </w:r>
      <w:r w:rsidRPr="00BC0D61">
        <w:rPr>
          <w:rFonts w:asciiTheme="minorHAnsi" w:hAnsiTheme="minorHAnsi" w:cstheme="minorHAnsi"/>
          <w:w w:val="99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w w:val="99"/>
          <w:sz w:val="22"/>
          <w:szCs w:val="22"/>
        </w:rPr>
        <w:t>n</w:t>
      </w:r>
      <w:r w:rsidRPr="00BC0D61">
        <w:rPr>
          <w:rFonts w:asciiTheme="minorHAnsi" w:hAnsiTheme="minorHAnsi" w:cstheme="minorHAnsi"/>
          <w:w w:val="99"/>
          <w:sz w:val="22"/>
          <w:szCs w:val="22"/>
        </w:rPr>
        <w:t>te</w:t>
      </w:r>
      <w:r w:rsidRPr="00BC0D61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BC0D61">
        <w:rPr>
          <w:rFonts w:asciiTheme="minorHAnsi" w:hAnsiTheme="minorHAnsi" w:cstheme="minorHAnsi"/>
          <w:w w:val="99"/>
          <w:sz w:val="22"/>
          <w:szCs w:val="22"/>
        </w:rPr>
        <w:t>)</w:t>
      </w:r>
    </w:p>
    <w:p w14:paraId="3AE3682A" w14:textId="77777777" w:rsidR="00686DCE" w:rsidRPr="00BC0D61" w:rsidRDefault="00D14400" w:rsidP="00BC0D61">
      <w:pPr>
        <w:ind w:left="2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Gat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ele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ati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ct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ales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ciate</w:t>
      </w:r>
    </w:p>
    <w:p w14:paraId="411FF9AF" w14:textId="77777777" w:rsidR="00686DCE" w:rsidRPr="00BC0D61" w:rsidRDefault="00686DCE" w:rsidP="00BC0D6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2BA9408" w14:textId="77777777" w:rsidR="00686DCE" w:rsidRPr="00BC0D61" w:rsidRDefault="00D14400" w:rsidP="00BC0D61">
      <w:pPr>
        <w:ind w:left="2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er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ec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De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z w:val="22"/>
          <w:szCs w:val="22"/>
        </w:rPr>
        <w:t>el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C0D61">
        <w:rPr>
          <w:rFonts w:asciiTheme="minorHAnsi" w:hAnsiTheme="minorHAnsi" w:cstheme="minorHAnsi"/>
          <w:b/>
          <w:sz w:val="22"/>
          <w:szCs w:val="22"/>
        </w:rPr>
        <w:t>en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,</w:t>
      </w:r>
      <w:r w:rsidRPr="00BC0D6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all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2010</w:t>
      </w:r>
    </w:p>
    <w:p w14:paraId="4ACDA822" w14:textId="77777777" w:rsidR="00686DCE" w:rsidRPr="00BC0D61" w:rsidRDefault="00D14400" w:rsidP="00BC0D61">
      <w:pPr>
        <w:tabs>
          <w:tab w:val="left" w:pos="2620"/>
        </w:tabs>
        <w:spacing w:before="19"/>
        <w:ind w:left="2640" w:right="368" w:hanging="36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>•</w:t>
      </w:r>
      <w:r w:rsidRPr="00BC0D61">
        <w:rPr>
          <w:rFonts w:asciiTheme="minorHAnsi" w:eastAsia="Verdana" w:hAnsiTheme="minorHAnsi" w:cstheme="minorHAnsi"/>
          <w:sz w:val="22"/>
          <w:szCs w:val="22"/>
        </w:rPr>
        <w:tab/>
      </w:r>
      <w:r w:rsidRPr="00BC0D61">
        <w:rPr>
          <w:rFonts w:asciiTheme="minorHAnsi" w:hAnsiTheme="minorHAnsi" w:cstheme="minorHAnsi"/>
          <w:sz w:val="22"/>
          <w:szCs w:val="22"/>
        </w:rPr>
        <w:t>De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C0D61">
        <w:rPr>
          <w:rFonts w:asciiTheme="minorHAnsi" w:hAnsiTheme="minorHAnsi" w:cstheme="minorHAnsi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alte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at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to i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ta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ici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ic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w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prob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atic 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ecti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in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ia,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</w:p>
    <w:p w14:paraId="4EB80728" w14:textId="77777777" w:rsidR="00686DCE" w:rsidRPr="00BC0D61" w:rsidRDefault="00D14400" w:rsidP="00BC0D61">
      <w:pPr>
        <w:ind w:left="2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Deli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pro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BC0D61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mm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ati</w:t>
      </w:r>
      <w:r w:rsidRPr="00BC0D61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04F75C1B" w14:textId="77777777" w:rsidR="00686DCE" w:rsidRPr="00BC0D61" w:rsidRDefault="00686DCE" w:rsidP="00BC0D6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09531BB" w14:textId="77777777" w:rsidR="00686DCE" w:rsidRPr="00BC0D61" w:rsidRDefault="00D14400" w:rsidP="00BC0D61">
      <w:pPr>
        <w:ind w:left="120" w:right="2929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z w:val="22"/>
          <w:szCs w:val="22"/>
        </w:rPr>
        <w:t>ADD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               </w:t>
      </w:r>
      <w:r w:rsidRPr="00BC0D61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>enn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C0D61">
        <w:rPr>
          <w:rFonts w:asciiTheme="minorHAnsi" w:hAnsiTheme="minorHAnsi" w:cstheme="minorHAnsi"/>
          <w:b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va</w:t>
      </w:r>
      <w:r w:rsidRPr="00BC0D61">
        <w:rPr>
          <w:rFonts w:asciiTheme="minorHAnsi" w:hAnsiTheme="minorHAnsi" w:cstheme="minorHAnsi"/>
          <w:b/>
          <w:sz w:val="22"/>
          <w:szCs w:val="22"/>
        </w:rPr>
        <w:t>nia</w:t>
      </w:r>
      <w:r w:rsidRPr="00BC0D6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ov</w:t>
      </w:r>
      <w:r w:rsidRPr="00BC0D61">
        <w:rPr>
          <w:rFonts w:asciiTheme="minorHAnsi" w:hAnsiTheme="minorHAnsi" w:cstheme="minorHAnsi"/>
          <w:b/>
          <w:sz w:val="22"/>
          <w:szCs w:val="22"/>
        </w:rPr>
        <w:t>ern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z w:val="22"/>
          <w:szCs w:val="22"/>
        </w:rPr>
        <w:t>h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BC0D61">
        <w:rPr>
          <w:rFonts w:asciiTheme="minorHAnsi" w:hAnsiTheme="minorHAnsi" w:cstheme="minorHAnsi"/>
          <w:b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he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Sciences  </w:t>
      </w:r>
      <w:r w:rsidRPr="00BC0D61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tt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bur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>h,</w:t>
      </w:r>
      <w:r w:rsidRPr="00BC0D6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X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NCE               </w:t>
      </w:r>
      <w:r w:rsidRPr="00BC0D61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eac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t,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BC0D61">
        <w:rPr>
          <w:rFonts w:asciiTheme="minorHAnsi" w:hAnsiTheme="minorHAnsi" w:cstheme="minorHAnsi"/>
          <w:sz w:val="22"/>
          <w:szCs w:val="22"/>
        </w:rPr>
        <w:t>0</w:t>
      </w:r>
    </w:p>
    <w:p w14:paraId="16A19612" w14:textId="77777777" w:rsidR="00686DCE" w:rsidRPr="00BC0D61" w:rsidRDefault="00D14400" w:rsidP="00BC0D61">
      <w:pPr>
        <w:ind w:left="2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iel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q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h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eld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ic</w:t>
      </w:r>
      <w:r w:rsidRPr="00BC0D61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500700C9" w14:textId="77777777" w:rsidR="00686DCE" w:rsidRPr="00BC0D61" w:rsidRDefault="00D14400" w:rsidP="00BC0D61">
      <w:pPr>
        <w:ind w:left="2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a </w:t>
      </w:r>
      <w:r w:rsidRPr="00BC0D61">
        <w:rPr>
          <w:rFonts w:asciiTheme="minorHAnsi" w:hAnsiTheme="minorHAnsi" w:cstheme="minorHAnsi"/>
          <w:sz w:val="22"/>
          <w:szCs w:val="22"/>
        </w:rPr>
        <w:t>te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C0D61">
        <w:rPr>
          <w:rFonts w:asciiTheme="minorHAnsi" w:hAnsiTheme="minorHAnsi" w:cstheme="minorHAnsi"/>
          <w:sz w:val="22"/>
          <w:szCs w:val="22"/>
        </w:rPr>
        <w:t>ect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lea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a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ts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ect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C0D61">
        <w:rPr>
          <w:rFonts w:asciiTheme="minorHAnsi" w:hAnsiTheme="minorHAnsi" w:cstheme="minorHAnsi"/>
          <w:sz w:val="22"/>
          <w:szCs w:val="22"/>
        </w:rPr>
        <w:t>ic</w:t>
      </w:r>
      <w:r w:rsidRPr="00BC0D6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</w:p>
    <w:p w14:paraId="37B60D77" w14:textId="77777777" w:rsidR="00686DCE" w:rsidRPr="00BC0D61" w:rsidRDefault="00D14400" w:rsidP="00BC0D61">
      <w:pPr>
        <w:ind w:left="2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cted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as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sis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C0D61">
        <w:rPr>
          <w:rFonts w:asciiTheme="minorHAnsi" w:hAnsiTheme="minorHAnsi" w:cstheme="minorHAnsi"/>
          <w:sz w:val="22"/>
          <w:szCs w:val="22"/>
        </w:rPr>
        <w:t xml:space="preserve">0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BC0D61">
        <w:rPr>
          <w:rFonts w:asciiTheme="minorHAnsi" w:hAnsiTheme="minorHAnsi" w:cstheme="minorHAnsi"/>
          <w:sz w:val="22"/>
          <w:szCs w:val="22"/>
        </w:rPr>
        <w:t>t,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eati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acti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iti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</w:p>
    <w:p w14:paraId="5E2F5E07" w14:textId="77777777" w:rsidR="00686DCE" w:rsidRPr="00BC0D61" w:rsidRDefault="00686DCE" w:rsidP="00BC0D6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A371D8A" w14:textId="77777777" w:rsidR="00686DCE" w:rsidRPr="00BC0D61" w:rsidRDefault="00D14400" w:rsidP="00BC0D61">
      <w:pPr>
        <w:ind w:left="1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LE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D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P               </w:t>
      </w:r>
      <w:r w:rsidRPr="00BC0D61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Vice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-P</w:t>
      </w:r>
      <w:r w:rsidRPr="00BC0D61">
        <w:rPr>
          <w:rFonts w:asciiTheme="minorHAnsi" w:hAnsiTheme="minorHAnsi" w:cstheme="minorHAnsi"/>
          <w:b/>
          <w:sz w:val="22"/>
          <w:szCs w:val="22"/>
        </w:rPr>
        <w:t>re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iden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,</w:t>
      </w:r>
      <w:r w:rsidRPr="00BC0D6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C0D61">
        <w:rPr>
          <w:rFonts w:asciiTheme="minorHAnsi" w:hAnsiTheme="minorHAnsi" w:cstheme="minorHAnsi"/>
          <w:b/>
          <w:sz w:val="22"/>
          <w:szCs w:val="22"/>
        </w:rPr>
        <w:t>eric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cie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y</w:t>
      </w:r>
      <w:r w:rsidRPr="00BC0D6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f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Ci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z w:val="22"/>
          <w:szCs w:val="22"/>
        </w:rPr>
        <w:t>il</w:t>
      </w:r>
      <w:r w:rsidRPr="00BC0D6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>ineers</w:t>
      </w:r>
      <w:r w:rsidRPr="00BC0D6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BC0D61">
        <w:rPr>
          <w:rFonts w:asciiTheme="minorHAnsi" w:hAnsiTheme="minorHAnsi" w:cstheme="minorHAnsi"/>
          <w:b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)</w:t>
      </w:r>
      <w:r w:rsidRPr="00BC0D61">
        <w:rPr>
          <w:rFonts w:asciiTheme="minorHAnsi" w:hAnsiTheme="minorHAnsi" w:cstheme="minorHAnsi"/>
          <w:b/>
          <w:sz w:val="22"/>
          <w:szCs w:val="22"/>
        </w:rPr>
        <w:t>,</w:t>
      </w:r>
      <w:r w:rsidRPr="00BC0D6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Fall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BC0D61">
        <w:rPr>
          <w:rFonts w:asciiTheme="minorHAnsi" w:hAnsiTheme="minorHAnsi" w:cstheme="minorHAnsi"/>
          <w:sz w:val="22"/>
          <w:szCs w:val="22"/>
        </w:rPr>
        <w:t>0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–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</w:p>
    <w:p w14:paraId="0F751FA9" w14:textId="77777777" w:rsidR="00686DCE" w:rsidRPr="00BC0D61" w:rsidRDefault="00D14400" w:rsidP="00BC0D61">
      <w:pPr>
        <w:ind w:left="2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ize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w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orpor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ate</w:t>
      </w:r>
      <w:r w:rsidRPr="00BC0D61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1B4C58C9" w14:textId="77777777" w:rsidR="00686DCE" w:rsidRPr="00BC0D61" w:rsidRDefault="00D14400" w:rsidP="00BC0D61">
      <w:pPr>
        <w:ind w:left="2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BC0D61">
        <w:rPr>
          <w:rFonts w:asciiTheme="minorHAnsi" w:hAnsiTheme="minorHAnsi" w:cstheme="minorHAnsi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ate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C0D61">
        <w:rPr>
          <w:rFonts w:asciiTheme="minorHAnsi" w:hAnsiTheme="minorHAnsi" w:cstheme="minorHAnsi"/>
          <w:sz w:val="22"/>
          <w:szCs w:val="22"/>
        </w:rPr>
        <w:t xml:space="preserve">5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to a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te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eet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ts</w:t>
      </w:r>
    </w:p>
    <w:p w14:paraId="5AF6C7F2" w14:textId="77777777" w:rsidR="00686DCE" w:rsidRPr="00BC0D61" w:rsidRDefault="00686DCE" w:rsidP="00BC0D6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8618035" w14:textId="77777777" w:rsidR="00686DCE" w:rsidRPr="00BC0D61" w:rsidRDefault="00D14400" w:rsidP="00BC0D61">
      <w:pPr>
        <w:ind w:left="1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NT                   </w:t>
      </w:r>
      <w:r w:rsidRPr="00BC0D61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ir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ali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BC0D6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 xml:space="preserve">ics       </w:t>
      </w:r>
      <w:r w:rsidRPr="00BC0D6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BC0D61">
        <w:rPr>
          <w:rFonts w:asciiTheme="minorHAnsi" w:hAnsiTheme="minorHAnsi" w:cstheme="minorHAnsi"/>
          <w:sz w:val="22"/>
          <w:szCs w:val="22"/>
        </w:rPr>
        <w:t>ical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icati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</w:p>
    <w:p w14:paraId="5F803D4E" w14:textId="77777777" w:rsidR="00686DCE" w:rsidRPr="00BC0D61" w:rsidRDefault="00D14400" w:rsidP="00BC0D61">
      <w:pPr>
        <w:ind w:left="119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URS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S                       </w:t>
      </w:r>
      <w:r w:rsidRPr="00BC0D6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lid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 xml:space="preserve">s                             </w:t>
      </w:r>
      <w:r w:rsidRPr="00BC0D6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id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 xml:space="preserve">s                   </w:t>
      </w:r>
      <w:r w:rsidRPr="00BC0D6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De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</w:p>
    <w:p w14:paraId="55BCC130" w14:textId="77777777" w:rsidR="00686DCE" w:rsidRPr="00BC0D61" w:rsidRDefault="00D14400" w:rsidP="00BC0D61">
      <w:pPr>
        <w:ind w:left="2279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tati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tics</w:t>
      </w:r>
      <w:r w:rsidRPr="00BC0D61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BC0D6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il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 xml:space="preserve">ics                     </w:t>
      </w:r>
      <w:r w:rsidRPr="00BC0D6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il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</w:p>
    <w:p w14:paraId="454C1ED6" w14:textId="77777777" w:rsidR="00686DCE" w:rsidRPr="00BC0D61" w:rsidRDefault="00686DCE" w:rsidP="00BC0D6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447CDC3" w14:textId="77777777" w:rsidR="00686DCE" w:rsidRPr="00BC0D61" w:rsidRDefault="00D14400" w:rsidP="00BC0D61">
      <w:pPr>
        <w:ind w:left="118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z w:val="22"/>
          <w:szCs w:val="22"/>
        </w:rPr>
        <w:lastRenderedPageBreak/>
        <w:t>S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S                           </w:t>
      </w:r>
      <w:r w:rsidRPr="00BC0D61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C0D61">
        <w:rPr>
          <w:rFonts w:asciiTheme="minorHAnsi" w:hAnsiTheme="minorHAnsi" w:cstheme="minorHAnsi"/>
          <w:b/>
          <w:sz w:val="22"/>
          <w:szCs w:val="22"/>
        </w:rPr>
        <w:t>pu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er: </w:t>
      </w:r>
      <w:r w:rsidRPr="00BC0D61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ic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ic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D,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AD,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le,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MS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C0D61">
        <w:rPr>
          <w:rFonts w:asciiTheme="minorHAnsi" w:hAnsiTheme="minorHAnsi" w:cstheme="minorHAnsi"/>
          <w:sz w:val="22"/>
          <w:szCs w:val="22"/>
        </w:rPr>
        <w:t>ect,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S/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il</w:t>
      </w:r>
    </w:p>
    <w:p w14:paraId="21AD7966" w14:textId="77777777" w:rsidR="00686DCE" w:rsidRPr="00BC0D61" w:rsidRDefault="00D14400" w:rsidP="00BC0D61">
      <w:pPr>
        <w:ind w:left="2278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>u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BC0D61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in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;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</w:p>
    <w:p w14:paraId="17170371" w14:textId="77777777" w:rsidR="00686DCE" w:rsidRPr="00BC0D61" w:rsidRDefault="00686DCE" w:rsidP="00BC0D6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8EBC12B" w14:textId="77777777" w:rsidR="00686DCE" w:rsidRPr="00BC0D61" w:rsidRDefault="00D14400" w:rsidP="00BC0D61">
      <w:pPr>
        <w:ind w:left="118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z w:val="22"/>
          <w:szCs w:val="22"/>
        </w:rPr>
        <w:t>AC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&amp;              </w:t>
      </w:r>
      <w:r w:rsidRPr="00BC0D61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Ep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il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cie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2010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</w:p>
    <w:p w14:paraId="375E7486" w14:textId="77777777" w:rsidR="00686DCE" w:rsidRPr="00BC0D61" w:rsidRDefault="00D14400" w:rsidP="00BC0D61">
      <w:pPr>
        <w:spacing w:before="1"/>
        <w:ind w:left="2278" w:right="3450" w:hanging="216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RS                        </w:t>
      </w:r>
      <w:r w:rsidRPr="00BC0D61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ic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cie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il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ee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Fall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2008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Va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ll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C0D61">
        <w:rPr>
          <w:rFonts w:asciiTheme="minorHAnsi" w:hAnsiTheme="minorHAnsi" w:cstheme="minorHAnsi"/>
          <w:sz w:val="22"/>
          <w:szCs w:val="22"/>
        </w:rPr>
        <w:t>all,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ie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ell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Fall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2008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itt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es V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teer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C0D61">
        <w:rPr>
          <w:rFonts w:asciiTheme="minorHAnsi" w:hAnsiTheme="minorHAnsi" w:cstheme="minorHAnsi"/>
          <w:sz w:val="22"/>
          <w:szCs w:val="22"/>
        </w:rPr>
        <w:t>ect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oord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at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BC0D61">
        <w:rPr>
          <w:rFonts w:asciiTheme="minorHAnsi" w:hAnsiTheme="minorHAnsi" w:cstheme="minorHAnsi"/>
          <w:sz w:val="22"/>
          <w:szCs w:val="22"/>
        </w:rPr>
        <w:t>1</w:t>
      </w:r>
    </w:p>
    <w:p w14:paraId="3DA913B8" w14:textId="77777777" w:rsidR="00686DCE" w:rsidRPr="00BC0D61" w:rsidRDefault="00D14400" w:rsidP="00BC0D61">
      <w:pPr>
        <w:ind w:left="2278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ie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tati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Fall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C0D61">
        <w:rPr>
          <w:rFonts w:asciiTheme="minorHAnsi" w:hAnsiTheme="minorHAnsi" w:cstheme="minorHAnsi"/>
          <w:sz w:val="22"/>
          <w:szCs w:val="22"/>
        </w:rPr>
        <w:t>9</w:t>
      </w:r>
    </w:p>
    <w:p w14:paraId="1A6647EC" w14:textId="77777777" w:rsidR="00686DCE" w:rsidRPr="00BC0D61" w:rsidRDefault="00D14400" w:rsidP="00BC0D61">
      <w:pPr>
        <w:ind w:left="2278"/>
        <w:rPr>
          <w:rFonts w:asciiTheme="minorHAnsi" w:hAnsiTheme="minorHAnsi" w:cstheme="minorHAnsi"/>
          <w:sz w:val="22"/>
          <w:szCs w:val="22"/>
        </w:rPr>
        <w:sectPr w:rsidR="00686DCE" w:rsidRPr="00BC0D61">
          <w:headerReference w:type="default" r:id="rId8"/>
          <w:pgSz w:w="12240" w:h="15840"/>
          <w:pgMar w:top="2080" w:right="760" w:bottom="280" w:left="600" w:header="737" w:footer="0" w:gutter="0"/>
          <w:cols w:space="720"/>
        </w:sectPr>
      </w:pP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lle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Dea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n’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3.7</w:t>
      </w:r>
      <w:r w:rsidRPr="00BC0D61">
        <w:rPr>
          <w:rFonts w:asciiTheme="minorHAnsi" w:hAnsiTheme="minorHAnsi" w:cstheme="minorHAnsi"/>
          <w:sz w:val="22"/>
          <w:szCs w:val="22"/>
        </w:rPr>
        <w:t>5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2010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Fall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2010</w:t>
      </w:r>
    </w:p>
    <w:p w14:paraId="60E1E68C" w14:textId="77777777" w:rsidR="00686DCE" w:rsidRPr="00BC0D61" w:rsidRDefault="00D14400" w:rsidP="00BC0D61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lastRenderedPageBreak/>
        <w:pict w14:anchorId="04A7887F">
          <v:group id="_x0000_s1030" style="position:absolute;margin-left:6.75pt;margin-top:128.25pt;width:605.25pt;height:0;z-index:-251656704;mso-position-horizontal-relative:page;mso-position-vertical-relative:page" coordorigin="135,2565" coordsize="12105,0">
            <v:shape id="_x0000_s1031" style="position:absolute;left:135;top:2565;width:12105;height:0" coordorigin="135,2565" coordsize="12105,0" path="m12240,2565r-12105,e" filled="f">
              <v:path arrowok="t"/>
            </v:shape>
            <w10:wrap anchorx="page" anchory="page"/>
          </v:group>
        </w:pict>
      </w:r>
      <w:r w:rsidRPr="00BC0D61">
        <w:rPr>
          <w:rFonts w:asciiTheme="minorHAnsi" w:hAnsiTheme="minorHAnsi" w:cstheme="minorHAnsi"/>
          <w:sz w:val="22"/>
          <w:szCs w:val="22"/>
        </w:rPr>
        <w:pict w14:anchorId="2A2C1959">
          <v:group id="_x0000_s1028" style="position:absolute;margin-left:7.5pt;margin-top:96.15pt;width:604.5pt;height:0;z-index:-251657728;mso-position-horizontal-relative:page;mso-position-vertical-relative:page" coordorigin="150,1923" coordsize="12090,0">
            <v:shape id="_x0000_s1029" style="position:absolute;left:150;top:1923;width:12090;height:0" coordorigin="150,1923" coordsize="12090,0" path="m12240,1923r-12090,e" filled="f">
              <v:path arrowok="t"/>
            </v:shape>
            <w10:wrap anchorx="page" anchory="page"/>
          </v:group>
        </w:pict>
      </w:r>
    </w:p>
    <w:p w14:paraId="55568371" w14:textId="77777777" w:rsidR="00686DCE" w:rsidRPr="00BC0D61" w:rsidRDefault="00D14400" w:rsidP="00BC0D61">
      <w:pPr>
        <w:ind w:left="3129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ddr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: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C0D61">
        <w:rPr>
          <w:rFonts w:asciiTheme="minorHAnsi" w:hAnsiTheme="minorHAnsi" w:cstheme="minorHAnsi"/>
          <w:sz w:val="22"/>
          <w:szCs w:val="22"/>
        </w:rPr>
        <w:t>1 Sc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eet,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Ha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18111</w:t>
      </w:r>
    </w:p>
    <w:p w14:paraId="72FD662E" w14:textId="77777777" w:rsidR="00686DCE" w:rsidRPr="00BC0D61" w:rsidRDefault="00686DCE" w:rsidP="00BC0D6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E45F4A2" w14:textId="77777777" w:rsidR="00686DCE" w:rsidRPr="00BC0D61" w:rsidRDefault="00D14400" w:rsidP="00BC0D61">
      <w:pPr>
        <w:ind w:left="2320" w:right="114" w:hanging="216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E                  </w:t>
      </w:r>
      <w:r w:rsidRPr="00BC0D61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BC0D61">
        <w:rPr>
          <w:rFonts w:asciiTheme="minorHAnsi" w:hAnsiTheme="minorHAnsi" w:cstheme="minorHAnsi"/>
          <w:sz w:val="22"/>
          <w:szCs w:val="22"/>
        </w:rPr>
        <w:t>tain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a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ll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iti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ield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il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 xml:space="preserve">at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izes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tical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rp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 xml:space="preserve">al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sk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ls</w:t>
      </w:r>
    </w:p>
    <w:p w14:paraId="5CC6E9DB" w14:textId="77777777" w:rsidR="00686DCE" w:rsidRPr="00BC0D61" w:rsidRDefault="00686DCE" w:rsidP="00BC0D6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6064BE7" w14:textId="77777777" w:rsidR="00686DCE" w:rsidRPr="00BC0D61" w:rsidRDefault="00D14400" w:rsidP="00BC0D61">
      <w:pPr>
        <w:ind w:left="16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DUC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N                 </w:t>
      </w:r>
      <w:r w:rsidRPr="00BC0D61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ARN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GIE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z w:val="22"/>
          <w:szCs w:val="22"/>
        </w:rPr>
        <w:t>ON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U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Y                                                        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tt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bur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>h,</w:t>
      </w:r>
      <w:r w:rsidRPr="00BC0D6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>A</w:t>
      </w:r>
    </w:p>
    <w:p w14:paraId="4A9AB27C" w14:textId="77777777" w:rsidR="00686DCE" w:rsidRPr="00BC0D61" w:rsidRDefault="00D14400" w:rsidP="00BC0D61">
      <w:pPr>
        <w:ind w:left="2319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ter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Sci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ce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in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il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&amp;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ron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tal</w:t>
      </w:r>
      <w:r w:rsidRPr="00BC0D6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2012</w:t>
      </w:r>
    </w:p>
    <w:p w14:paraId="2BBE2986" w14:textId="77777777" w:rsidR="00686DCE" w:rsidRPr="00BC0D61" w:rsidRDefault="00D14400" w:rsidP="00BC0D61">
      <w:pPr>
        <w:ind w:left="23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ati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BC0D61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4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ced</w:t>
      </w:r>
      <w:r w:rsidRPr="00BC0D6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In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ys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394BB16D" w14:textId="77777777" w:rsidR="00686DCE" w:rsidRPr="00BC0D61" w:rsidRDefault="00686DCE" w:rsidP="00BC0D61">
      <w:pPr>
        <w:spacing w:before="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5"/>
        <w:gridCol w:w="5052"/>
        <w:gridCol w:w="1781"/>
      </w:tblGrid>
      <w:tr w:rsidR="00686DCE" w:rsidRPr="00BC0D61" w14:paraId="4C97B863" w14:textId="77777777">
        <w:trPr>
          <w:trHeight w:hRule="exact" w:val="311"/>
        </w:trPr>
        <w:tc>
          <w:tcPr>
            <w:tcW w:w="1775" w:type="dxa"/>
            <w:vMerge w:val="restart"/>
            <w:tcBorders>
              <w:top w:val="nil"/>
              <w:left w:val="nil"/>
              <w:right w:val="nil"/>
            </w:tcBorders>
          </w:tcPr>
          <w:p w14:paraId="27E281D5" w14:textId="77777777" w:rsidR="00686DCE" w:rsidRPr="00BC0D61" w:rsidRDefault="00686DCE" w:rsidP="00BC0D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379B9D0C" w14:textId="77777777" w:rsidR="00686DCE" w:rsidRPr="00BC0D61" w:rsidRDefault="00D14400" w:rsidP="00BC0D61">
            <w:pPr>
              <w:spacing w:before="73"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BC0D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RN</w:t>
            </w:r>
            <w:r w:rsidRPr="00BC0D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EL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BC0D61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UN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BC0D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BC0D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C0D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RS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BC0D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14:paraId="67E4B8F0" w14:textId="77777777" w:rsidR="00686DCE" w:rsidRPr="00BC0D61" w:rsidRDefault="00D14400" w:rsidP="00BC0D61">
            <w:pPr>
              <w:spacing w:before="73"/>
              <w:ind w:left="414"/>
              <w:rPr>
                <w:rFonts w:asciiTheme="minorHAnsi" w:hAnsiTheme="minorHAnsi" w:cstheme="minorHAnsi"/>
                <w:sz w:val="22"/>
                <w:szCs w:val="22"/>
              </w:rPr>
            </w:pPr>
            <w:r w:rsidRPr="00BC0D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BC0D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h</w:t>
            </w:r>
            <w:r w:rsidRPr="00BC0D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BC0D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BC0D61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NY</w:t>
            </w:r>
          </w:p>
        </w:tc>
      </w:tr>
      <w:tr w:rsidR="00686DCE" w:rsidRPr="00BC0D61" w14:paraId="2619DBF6" w14:textId="77777777">
        <w:trPr>
          <w:trHeight w:hRule="exact" w:val="575"/>
        </w:trPr>
        <w:tc>
          <w:tcPr>
            <w:tcW w:w="1775" w:type="dxa"/>
            <w:vMerge/>
            <w:tcBorders>
              <w:left w:val="nil"/>
              <w:bottom w:val="nil"/>
              <w:right w:val="nil"/>
            </w:tcBorders>
          </w:tcPr>
          <w:p w14:paraId="738988B3" w14:textId="77777777" w:rsidR="00686DCE" w:rsidRPr="00BC0D61" w:rsidRDefault="00686DCE" w:rsidP="00BC0D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7E4E39F4" w14:textId="77777777" w:rsidR="00686DCE" w:rsidRPr="00BC0D61" w:rsidRDefault="00D14400" w:rsidP="00BC0D61">
            <w:pPr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  <w:r w:rsidRPr="00BC0D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r w:rsidRPr="00BC0D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BC0D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BC0D6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BC0D6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Scie</w:t>
            </w:r>
            <w:r w:rsidRPr="00BC0D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BC0D6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BC0D6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C0D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C0D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BC0D61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BC0D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ng</w:t>
            </w:r>
            <w:r w:rsidRPr="00BC0D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C0D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BC0D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C0D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BC0D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ng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C0D61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BC0D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C0D6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2011</w:t>
            </w:r>
          </w:p>
          <w:p w14:paraId="1A123A75" w14:textId="77777777" w:rsidR="00686DCE" w:rsidRPr="00BC0D61" w:rsidRDefault="00D14400" w:rsidP="00BC0D61">
            <w:pPr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C0D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C0D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all</w:t>
            </w:r>
            <w:r w:rsidRPr="00BC0D6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BC0D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A:</w:t>
            </w:r>
            <w:r w:rsidRPr="00BC0D6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3.20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BC0D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4.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14:paraId="485954DF" w14:textId="77777777" w:rsidR="00686DCE" w:rsidRPr="00BC0D61" w:rsidRDefault="00686DCE" w:rsidP="00BC0D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86DCE" w:rsidRPr="00BC0D61" w14:paraId="240CEBFA" w14:textId="77777777">
        <w:trPr>
          <w:trHeight w:hRule="exact" w:val="601"/>
        </w:trPr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491823E4" w14:textId="77777777" w:rsidR="00686DCE" w:rsidRPr="00BC0D61" w:rsidRDefault="00686DCE" w:rsidP="00BC0D61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25AC28" w14:textId="77777777" w:rsidR="00686DCE" w:rsidRPr="00BC0D61" w:rsidRDefault="00D14400" w:rsidP="00BC0D61">
            <w:pPr>
              <w:ind w:left="41" w:right="391" w:hang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BC0D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C0D6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BC0D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Pr="00BC0D61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NT </w:t>
            </w:r>
            <w:r w:rsidRPr="00BC0D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  <w:r w:rsidRPr="00BC0D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BC0D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C0D61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BC0D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BC0D61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NCE</w:t>
            </w:r>
          </w:p>
        </w:tc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464A5B90" w14:textId="77777777" w:rsidR="00686DCE" w:rsidRPr="00BC0D61" w:rsidRDefault="00686DCE" w:rsidP="00BC0D61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A785C5" w14:textId="77777777" w:rsidR="00686DCE" w:rsidRPr="00BC0D61" w:rsidRDefault="00D14400" w:rsidP="00BC0D61">
            <w:pPr>
              <w:ind w:left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BC0D61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M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BC0D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H</w:t>
            </w:r>
            <w:r w:rsidRPr="00BC0D6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BC0D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BC0D6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BC0D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C0D6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BC0D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BC0D61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BC0D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C0D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.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BC0D61">
              <w:rPr>
                <w:rFonts w:asciiTheme="minorHAns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BC0D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NC</w:t>
            </w:r>
          </w:p>
          <w:p w14:paraId="0EC3A3F8" w14:textId="77777777" w:rsidR="00686DCE" w:rsidRPr="00BC0D61" w:rsidRDefault="00D14400" w:rsidP="00BC0D61">
            <w:pPr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BC0D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C0D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C0D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BC0D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BC0D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BC0D61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C0D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BC0D6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BC0D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C0D61">
              <w:rPr>
                <w:rFonts w:asciiTheme="minorHAns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C0D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um</w:t>
            </w:r>
            <w:r w:rsidRPr="00BC0D61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BC0D6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2</w:t>
            </w:r>
            <w:r w:rsidRPr="00BC0D6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01</w:t>
            </w:r>
            <w:r w:rsidRPr="00BC0D6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14:paraId="02762CED" w14:textId="77777777" w:rsidR="00686DCE" w:rsidRPr="00BC0D61" w:rsidRDefault="00686DCE" w:rsidP="00BC0D61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A62CAF" w14:textId="77777777" w:rsidR="00686DCE" w:rsidRPr="00BC0D61" w:rsidRDefault="00D14400" w:rsidP="00BC0D61">
            <w:pPr>
              <w:ind w:left="414"/>
              <w:rPr>
                <w:rFonts w:asciiTheme="minorHAnsi" w:hAnsiTheme="minorHAnsi" w:cstheme="minorHAnsi"/>
                <w:sz w:val="22"/>
                <w:szCs w:val="22"/>
              </w:rPr>
            </w:pPr>
            <w:r w:rsidRPr="00BC0D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BC0D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tt</w:t>
            </w:r>
            <w:r w:rsidRPr="00BC0D61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bu</w:t>
            </w:r>
            <w:r w:rsidRPr="00BC0D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rg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h,</w:t>
            </w:r>
            <w:r w:rsidRPr="00BC0D61">
              <w:rPr>
                <w:rFonts w:asciiTheme="minorHAnsi" w:hAnsiTheme="minorHAnsi" w:cstheme="minorHAnsi"/>
                <w:b/>
                <w:spacing w:val="41"/>
                <w:sz w:val="22"/>
                <w:szCs w:val="22"/>
              </w:rPr>
              <w:t xml:space="preserve"> </w:t>
            </w:r>
            <w:r w:rsidRPr="00BC0D61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BC0D61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</w:p>
        </w:tc>
      </w:tr>
    </w:tbl>
    <w:p w14:paraId="1EC59B59" w14:textId="77777777" w:rsidR="00686DCE" w:rsidRPr="00BC0D61" w:rsidRDefault="00D14400" w:rsidP="00BC0D61">
      <w:pPr>
        <w:ind w:left="2319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lla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BC0D61">
        <w:rPr>
          <w:rFonts w:asciiTheme="minorHAnsi" w:hAnsiTheme="minorHAnsi" w:cstheme="minorHAnsi"/>
          <w:sz w:val="22"/>
          <w:szCs w:val="22"/>
        </w:rPr>
        <w:t>ated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a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ca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tal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BC0D61">
        <w:rPr>
          <w:rFonts w:asciiTheme="minorHAnsi" w:hAnsiTheme="minorHAnsi" w:cstheme="minorHAnsi"/>
          <w:sz w:val="22"/>
          <w:szCs w:val="22"/>
        </w:rPr>
        <w:t>x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C0D61">
        <w:rPr>
          <w:rFonts w:asciiTheme="minorHAnsi" w:hAnsiTheme="minorHAnsi" w:cstheme="minorHAnsi"/>
          <w:sz w:val="22"/>
          <w:szCs w:val="22"/>
        </w:rPr>
        <w:t>ect</w:t>
      </w:r>
    </w:p>
    <w:p w14:paraId="1DE55F24" w14:textId="77777777" w:rsidR="00686DCE" w:rsidRPr="00BC0D61" w:rsidRDefault="00D14400" w:rsidP="00BC0D61">
      <w:pPr>
        <w:ind w:left="2319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q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it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ys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is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pr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sh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eets</w:t>
      </w:r>
    </w:p>
    <w:p w14:paraId="037FB3F2" w14:textId="77777777" w:rsidR="00686DCE" w:rsidRPr="00BC0D61" w:rsidRDefault="00D14400" w:rsidP="00BC0D61">
      <w:pPr>
        <w:ind w:left="2319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eated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BC0D61">
        <w:rPr>
          <w:rFonts w:asciiTheme="minorHAnsi" w:hAnsiTheme="minorHAnsi" w:cstheme="minorHAnsi"/>
          <w:sz w:val="22"/>
          <w:szCs w:val="22"/>
        </w:rPr>
        <w:t>el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ated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cti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il</w:t>
      </w:r>
    </w:p>
    <w:p w14:paraId="55270E29" w14:textId="77777777" w:rsidR="00686DCE" w:rsidRPr="00BC0D61" w:rsidRDefault="00686DCE" w:rsidP="00BC0D6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65728C7" w14:textId="77777777" w:rsidR="00686DCE" w:rsidRPr="00BC0D61" w:rsidRDefault="00D14400" w:rsidP="00BC0D61">
      <w:pPr>
        <w:ind w:left="2319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HIGH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BC0D61">
        <w:rPr>
          <w:rFonts w:asciiTheme="minorHAnsi" w:hAnsiTheme="minorHAnsi" w:cstheme="minorHAnsi"/>
          <w:b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RS</w:t>
      </w:r>
      <w:r w:rsidRPr="00BC0D61">
        <w:rPr>
          <w:rFonts w:asciiTheme="minorHAnsi" w:hAnsiTheme="minorHAnsi" w:cstheme="minorHAnsi"/>
          <w:b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TL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P</w:t>
      </w:r>
      <w:r w:rsidRPr="00BC0D61">
        <w:rPr>
          <w:rFonts w:asciiTheme="minorHAnsi" w:hAnsiTheme="minorHAnsi" w:cstheme="minorHAnsi"/>
          <w:b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BC0D61">
        <w:rPr>
          <w:rFonts w:asciiTheme="minorHAnsi" w:hAnsiTheme="minorHAnsi" w:cstheme="minorHAnsi"/>
          <w:b/>
          <w:sz w:val="22"/>
          <w:szCs w:val="22"/>
        </w:rPr>
        <w:t>–</w:t>
      </w:r>
      <w:r w:rsidRPr="00BC0D6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U                                            </w:t>
      </w:r>
      <w:r w:rsidRPr="00BC0D61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hleh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BC0D61">
        <w:rPr>
          <w:rFonts w:asciiTheme="minorHAnsi" w:hAnsiTheme="minorHAnsi" w:cstheme="minorHAnsi"/>
          <w:b/>
          <w:sz w:val="22"/>
          <w:szCs w:val="22"/>
        </w:rPr>
        <w:t>,</w:t>
      </w:r>
      <w:r w:rsidRPr="00BC0D61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>A</w:t>
      </w:r>
    </w:p>
    <w:p w14:paraId="68C42F69" w14:textId="77777777" w:rsidR="00686DCE" w:rsidRPr="00BC0D61" w:rsidRDefault="00D14400" w:rsidP="00BC0D61">
      <w:pPr>
        <w:ind w:left="23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St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ea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2010</w:t>
      </w:r>
    </w:p>
    <w:p w14:paraId="495BB62C" w14:textId="77777777" w:rsidR="00686DCE" w:rsidRPr="00BC0D61" w:rsidRDefault="00D14400" w:rsidP="00BC0D61">
      <w:pPr>
        <w:ind w:left="23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zed</w:t>
      </w:r>
      <w:r w:rsidRPr="00BC0D6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x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ial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ces</w:t>
      </w:r>
      <w:r w:rsidRPr="00BC0D61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ca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ied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rod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ille</w:t>
      </w:r>
      <w:r w:rsidRPr="00BC0D61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(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Hi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ic</w:t>
      </w:r>
    </w:p>
    <w:p w14:paraId="5E688675" w14:textId="77777777" w:rsidR="00686DCE" w:rsidRPr="00BC0D61" w:rsidRDefault="00D14400" w:rsidP="00BC0D61">
      <w:pPr>
        <w:ind w:left="26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C0D61">
        <w:rPr>
          <w:rFonts w:asciiTheme="minorHAnsi" w:hAnsiTheme="minorHAnsi" w:cstheme="minorHAnsi"/>
          <w:sz w:val="22"/>
          <w:szCs w:val="22"/>
        </w:rPr>
        <w:t>)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el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 xml:space="preserve">er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le,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to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ille,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NJ</w:t>
      </w:r>
    </w:p>
    <w:p w14:paraId="6AFB137D" w14:textId="77777777" w:rsidR="00686DCE" w:rsidRPr="00BC0D61" w:rsidRDefault="00686DCE" w:rsidP="00BC0D6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D278C36" w14:textId="77777777" w:rsidR="00686DCE" w:rsidRPr="00BC0D61" w:rsidRDefault="00D14400" w:rsidP="00BC0D61">
      <w:pPr>
        <w:ind w:left="16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S                     </w:t>
      </w:r>
      <w:r w:rsidRPr="00BC0D6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C0D61">
        <w:rPr>
          <w:rFonts w:asciiTheme="minorHAnsi" w:hAnsiTheme="minorHAnsi" w:cstheme="minorHAnsi"/>
          <w:b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>h</w:t>
      </w:r>
      <w:r w:rsidRPr="00BC0D6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Speed</w:t>
      </w:r>
      <w:r w:rsidRPr="00BC0D6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il</w:t>
      </w:r>
      <w:r w:rsidRPr="00BC0D6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Se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Ne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rk</w:t>
      </w:r>
      <w:r w:rsidRPr="00BC0D6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l,</w:t>
      </w:r>
      <w:r w:rsidRPr="00BC0D6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Fall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BC0D61">
        <w:rPr>
          <w:rFonts w:asciiTheme="minorHAnsi" w:hAnsiTheme="minorHAnsi" w:cstheme="minorHAnsi"/>
          <w:sz w:val="22"/>
          <w:szCs w:val="22"/>
        </w:rPr>
        <w:t>1</w:t>
      </w:r>
    </w:p>
    <w:p w14:paraId="313AB960" w14:textId="77777777" w:rsidR="00686DCE" w:rsidRPr="00BC0D61" w:rsidRDefault="00D14400" w:rsidP="00BC0D61">
      <w:pPr>
        <w:tabs>
          <w:tab w:val="left" w:pos="2660"/>
        </w:tabs>
        <w:spacing w:before="21"/>
        <w:ind w:left="2661" w:right="198" w:hanging="341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>•</w:t>
      </w:r>
      <w:r w:rsidRPr="00BC0D61">
        <w:rPr>
          <w:rFonts w:asciiTheme="minorHAnsi" w:eastAsia="Verdana" w:hAnsiTheme="minorHAnsi" w:cstheme="minorHAnsi"/>
          <w:sz w:val="22"/>
          <w:szCs w:val="22"/>
        </w:rPr>
        <w:tab/>
      </w:r>
      <w:r w:rsidRPr="00BC0D61">
        <w:rPr>
          <w:rFonts w:asciiTheme="minorHAnsi" w:hAnsiTheme="minorHAnsi" w:cstheme="minorHAnsi"/>
          <w:sz w:val="22"/>
          <w:szCs w:val="22"/>
        </w:rPr>
        <w:t>De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propo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C0D61">
        <w:rPr>
          <w:rFonts w:asciiTheme="minorHAnsi" w:hAnsiTheme="minorHAnsi" w:cstheme="minorHAnsi"/>
          <w:sz w:val="22"/>
          <w:szCs w:val="22"/>
        </w:rPr>
        <w:t>k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ea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BC0D61">
        <w:rPr>
          <w:rFonts w:asciiTheme="minorHAnsi" w:hAnsiTheme="minorHAnsi" w:cstheme="minorHAnsi"/>
          <w:sz w:val="22"/>
          <w:szCs w:val="22"/>
        </w:rPr>
        <w:t>licati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to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eed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ail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ealth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it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 xml:space="preserve">g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BC0D61">
        <w:rPr>
          <w:rFonts w:asciiTheme="minorHAnsi" w:hAnsiTheme="minorHAnsi" w:cstheme="minorHAnsi"/>
          <w:i/>
          <w:sz w:val="22"/>
          <w:szCs w:val="22"/>
        </w:rPr>
        <w:t>f</w:t>
      </w:r>
      <w:r w:rsidRPr="00BC0D6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BC0D6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i/>
          <w:sz w:val="22"/>
          <w:szCs w:val="22"/>
        </w:rPr>
        <w:t>t</w:t>
      </w:r>
      <w:r w:rsidRPr="00BC0D6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BC0D61">
        <w:rPr>
          <w:rFonts w:asciiTheme="minorHAnsi" w:hAnsiTheme="minorHAnsi" w:cstheme="minorHAnsi"/>
          <w:i/>
          <w:sz w:val="22"/>
          <w:szCs w:val="22"/>
        </w:rPr>
        <w:t>ct</w:t>
      </w:r>
      <w:r w:rsidRPr="00BC0D61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BC0D6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i/>
          <w:sz w:val="22"/>
          <w:szCs w:val="22"/>
        </w:rPr>
        <w:t>e</w:t>
      </w:r>
      <w:r w:rsidRPr="00BC0D61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i/>
          <w:sz w:val="22"/>
          <w:szCs w:val="22"/>
        </w:rPr>
        <w:t>M</w:t>
      </w:r>
      <w:r w:rsidRPr="00BC0D61">
        <w:rPr>
          <w:rFonts w:asciiTheme="minorHAnsi" w:hAnsiTheme="minorHAnsi" w:cstheme="minorHAnsi"/>
          <w:i/>
          <w:spacing w:val="1"/>
          <w:sz w:val="22"/>
          <w:szCs w:val="22"/>
        </w:rPr>
        <w:t>anag</w:t>
      </w:r>
      <w:r w:rsidRPr="00BC0D61">
        <w:rPr>
          <w:rFonts w:asciiTheme="minorHAnsi" w:hAnsiTheme="minorHAnsi" w:cstheme="minorHAnsi"/>
          <w:i/>
          <w:sz w:val="22"/>
          <w:szCs w:val="22"/>
        </w:rPr>
        <w:t>eme</w:t>
      </w:r>
      <w:r w:rsidRPr="00BC0D61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i/>
          <w:sz w:val="22"/>
          <w:szCs w:val="22"/>
        </w:rPr>
        <w:t>t</w:t>
      </w:r>
      <w:r w:rsidRPr="00BC0D61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te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C0D61">
        <w:rPr>
          <w:rFonts w:asciiTheme="minorHAnsi" w:hAnsiTheme="minorHAnsi" w:cstheme="minorHAnsi"/>
          <w:sz w:val="22"/>
          <w:szCs w:val="22"/>
        </w:rPr>
        <w:t>ect</w:t>
      </w:r>
    </w:p>
    <w:p w14:paraId="34E675D6" w14:textId="77777777" w:rsidR="00686DCE" w:rsidRPr="00BC0D61" w:rsidRDefault="00D14400" w:rsidP="00BC0D61">
      <w:pPr>
        <w:tabs>
          <w:tab w:val="left" w:pos="2660"/>
        </w:tabs>
        <w:spacing w:before="17"/>
        <w:ind w:left="2680" w:right="652" w:hanging="36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>•</w:t>
      </w:r>
      <w:r w:rsidRPr="00BC0D61">
        <w:rPr>
          <w:rFonts w:asciiTheme="minorHAnsi" w:eastAsia="Verdana" w:hAnsiTheme="minorHAnsi" w:cstheme="minorHAnsi"/>
          <w:sz w:val="22"/>
          <w:szCs w:val="22"/>
        </w:rPr>
        <w:tab/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a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is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rob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tec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ies</w:t>
      </w:r>
      <w:r w:rsidRPr="00BC0D6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to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orpor</w:t>
      </w:r>
      <w:r w:rsidRPr="00BC0D61">
        <w:rPr>
          <w:rFonts w:asciiTheme="minorHAnsi" w:hAnsiTheme="minorHAnsi" w:cstheme="minorHAnsi"/>
          <w:sz w:val="22"/>
          <w:szCs w:val="22"/>
        </w:rPr>
        <w:t>ate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an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BC0D61">
        <w:rPr>
          <w:rFonts w:asciiTheme="minorHAnsi" w:hAnsiTheme="minorHAnsi" w:cstheme="minorHAnsi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k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or r</w:t>
      </w:r>
      <w:r w:rsidRPr="00BC0D61">
        <w:rPr>
          <w:rFonts w:asciiTheme="minorHAnsi" w:hAnsiTheme="minorHAnsi" w:cstheme="minorHAnsi"/>
          <w:sz w:val="22"/>
          <w:szCs w:val="22"/>
        </w:rPr>
        <w:t>eal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ail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w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etec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</w:p>
    <w:p w14:paraId="0843640B" w14:textId="77777777" w:rsidR="00686DCE" w:rsidRPr="00BC0D61" w:rsidRDefault="00686DCE" w:rsidP="00BC0D6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C61B08C" w14:textId="77777777" w:rsidR="00686DCE" w:rsidRPr="00BC0D61" w:rsidRDefault="00D14400" w:rsidP="00BC0D61">
      <w:pPr>
        <w:ind w:left="23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tat</w:t>
      </w:r>
      <w:r w:rsidRPr="00BC0D61">
        <w:rPr>
          <w:rFonts w:asciiTheme="minorHAnsi" w:hAnsiTheme="minorHAnsi" w:cstheme="minorHAnsi"/>
          <w:b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BC0D61">
        <w:rPr>
          <w:rFonts w:asciiTheme="minorHAnsi" w:hAnsiTheme="minorHAnsi" w:cstheme="minorHAnsi"/>
          <w:b/>
          <w:sz w:val="22"/>
          <w:szCs w:val="22"/>
        </w:rPr>
        <w:t>iciency</w:t>
      </w:r>
      <w:r w:rsidRPr="00BC0D6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ud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C0D61">
        <w:rPr>
          <w:rFonts w:asciiTheme="minorHAnsi" w:hAnsiTheme="minorHAnsi" w:cstheme="minorHAnsi"/>
          <w:b/>
          <w:sz w:val="22"/>
          <w:szCs w:val="22"/>
        </w:rPr>
        <w:t>,</w:t>
      </w:r>
      <w:r w:rsidRPr="00BC0D6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Fall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2010</w:t>
      </w:r>
    </w:p>
    <w:p w14:paraId="6ABEA753" w14:textId="77777777" w:rsidR="00686DCE" w:rsidRPr="00BC0D61" w:rsidRDefault="00D14400" w:rsidP="00BC0D61">
      <w:pPr>
        <w:tabs>
          <w:tab w:val="left" w:pos="2660"/>
        </w:tabs>
        <w:ind w:left="2680" w:right="82" w:hanging="360"/>
        <w:jc w:val="both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>•</w:t>
      </w:r>
      <w:r w:rsidRPr="00BC0D61">
        <w:rPr>
          <w:rFonts w:asciiTheme="minorHAnsi" w:eastAsia="Verdana" w:hAnsiTheme="minorHAnsi" w:cstheme="minorHAnsi"/>
          <w:sz w:val="22"/>
          <w:szCs w:val="22"/>
        </w:rPr>
        <w:tab/>
      </w:r>
      <w:r w:rsidRPr="00BC0D61">
        <w:rPr>
          <w:rFonts w:asciiTheme="minorHAnsi" w:hAnsiTheme="minorHAnsi" w:cstheme="minorHAnsi"/>
          <w:sz w:val="22"/>
          <w:szCs w:val="22"/>
        </w:rPr>
        <w:t>De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C0D61">
        <w:rPr>
          <w:rFonts w:asciiTheme="minorHAnsi" w:hAnsiTheme="minorHAnsi" w:cstheme="minorHAnsi"/>
          <w:sz w:val="22"/>
          <w:szCs w:val="22"/>
        </w:rPr>
        <w:t>k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ete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aila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C0D61">
        <w:rPr>
          <w:rFonts w:asciiTheme="minorHAnsi" w:hAnsiTheme="minorHAnsi" w:cstheme="minorHAnsi"/>
          <w:sz w:val="22"/>
          <w:szCs w:val="22"/>
        </w:rPr>
        <w:t>le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BC0D61">
        <w:rPr>
          <w:rFonts w:asciiTheme="minorHAnsi" w:hAnsiTheme="minorHAnsi" w:cstheme="minorHAnsi"/>
          <w:sz w:val="22"/>
          <w:szCs w:val="22"/>
        </w:rPr>
        <w:t>tat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C0D61">
        <w:rPr>
          <w:rFonts w:asciiTheme="minorHAnsi" w:hAnsiTheme="minorHAnsi" w:cstheme="minorHAnsi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ect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to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it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es</w:t>
      </w:r>
      <w:r w:rsidRPr="00BC0D6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’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ce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i/>
          <w:sz w:val="22"/>
          <w:szCs w:val="22"/>
        </w:rPr>
        <w:t>Deci</w:t>
      </w:r>
      <w:r w:rsidRPr="00BC0D6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i/>
          <w:sz w:val="22"/>
          <w:szCs w:val="22"/>
        </w:rPr>
        <w:t>i</w:t>
      </w:r>
      <w:r w:rsidRPr="00BC0D61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i/>
          <w:sz w:val="22"/>
          <w:szCs w:val="22"/>
        </w:rPr>
        <w:t>n</w:t>
      </w:r>
      <w:r w:rsidRPr="00BC0D6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i/>
          <w:spacing w:val="1"/>
          <w:sz w:val="22"/>
          <w:szCs w:val="22"/>
        </w:rPr>
        <w:t>Ana</w:t>
      </w:r>
      <w:r w:rsidRPr="00BC0D61">
        <w:rPr>
          <w:rFonts w:asciiTheme="minorHAnsi" w:hAnsiTheme="minorHAnsi" w:cstheme="minorHAnsi"/>
          <w:i/>
          <w:sz w:val="22"/>
          <w:szCs w:val="22"/>
        </w:rPr>
        <w:t>ly</w:t>
      </w:r>
      <w:r w:rsidRPr="00BC0D6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i/>
          <w:sz w:val="22"/>
          <w:szCs w:val="22"/>
        </w:rPr>
        <w:t>is</w:t>
      </w:r>
      <w:r w:rsidRPr="00BC0D61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BC0D61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i/>
          <w:sz w:val="22"/>
          <w:szCs w:val="22"/>
        </w:rPr>
        <w:t>d</w:t>
      </w:r>
      <w:r w:rsidRPr="00BC0D6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i/>
          <w:sz w:val="22"/>
          <w:szCs w:val="22"/>
        </w:rPr>
        <w:t>Deci</w:t>
      </w:r>
      <w:r w:rsidRPr="00BC0D6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i/>
          <w:sz w:val="22"/>
          <w:szCs w:val="22"/>
        </w:rPr>
        <w:t>i</w:t>
      </w:r>
      <w:r w:rsidRPr="00BC0D61">
        <w:rPr>
          <w:rFonts w:asciiTheme="minorHAnsi" w:hAnsiTheme="minorHAnsi" w:cstheme="minorHAnsi"/>
          <w:i/>
          <w:spacing w:val="1"/>
          <w:sz w:val="22"/>
          <w:szCs w:val="22"/>
        </w:rPr>
        <w:t>on Sup</w:t>
      </w:r>
      <w:r w:rsidRPr="00BC0D61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BC0D61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i/>
          <w:sz w:val="22"/>
          <w:szCs w:val="22"/>
        </w:rPr>
        <w:t>t</w:t>
      </w:r>
      <w:r w:rsidRPr="00BC0D61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C0D61">
        <w:rPr>
          <w:rFonts w:asciiTheme="minorHAnsi" w:hAnsiTheme="minorHAnsi" w:cstheme="minorHAnsi"/>
          <w:i/>
          <w:sz w:val="22"/>
          <w:szCs w:val="22"/>
        </w:rPr>
        <w:t>y</w:t>
      </w:r>
      <w:r w:rsidRPr="00BC0D6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i/>
          <w:sz w:val="22"/>
          <w:szCs w:val="22"/>
        </w:rPr>
        <w:t>tems</w:t>
      </w:r>
      <w:r w:rsidRPr="00BC0D61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te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C0D61">
        <w:rPr>
          <w:rFonts w:asciiTheme="minorHAnsi" w:hAnsiTheme="minorHAnsi" w:cstheme="minorHAnsi"/>
          <w:sz w:val="22"/>
          <w:szCs w:val="22"/>
        </w:rPr>
        <w:t>ect</w:t>
      </w:r>
    </w:p>
    <w:p w14:paraId="2F260B65" w14:textId="77777777" w:rsidR="00686DCE" w:rsidRPr="00BC0D61" w:rsidRDefault="00686DCE" w:rsidP="00BC0D6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18FFF46" w14:textId="77777777" w:rsidR="00686DCE" w:rsidRPr="00BC0D61" w:rsidRDefault="00D14400" w:rsidP="00BC0D61">
      <w:pPr>
        <w:ind w:left="23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z w:val="22"/>
          <w:szCs w:val="22"/>
        </w:rPr>
        <w:t>Ci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z w:val="22"/>
          <w:szCs w:val="22"/>
        </w:rPr>
        <w:t>il</w:t>
      </w:r>
      <w:r w:rsidRPr="00BC0D6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>ineer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ng</w:t>
      </w:r>
      <w:r w:rsidRPr="00BC0D6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De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>n,</w:t>
      </w:r>
      <w:r w:rsidRPr="00BC0D6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2010</w:t>
      </w:r>
    </w:p>
    <w:p w14:paraId="6C411B9C" w14:textId="77777777" w:rsidR="00686DCE" w:rsidRPr="00BC0D61" w:rsidRDefault="00D14400" w:rsidP="00BC0D61">
      <w:pPr>
        <w:ind w:left="23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De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cted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a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to a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C0D61">
        <w:rPr>
          <w:rFonts w:asciiTheme="minorHAnsi" w:hAnsiTheme="minorHAnsi" w:cstheme="minorHAnsi"/>
          <w:sz w:val="22"/>
          <w:szCs w:val="22"/>
        </w:rPr>
        <w:t>ater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ru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prob</w:t>
      </w:r>
      <w:r w:rsidRPr="00BC0D61">
        <w:rPr>
          <w:rFonts w:asciiTheme="minorHAnsi" w:hAnsiTheme="minorHAnsi" w:cstheme="minorHAnsi"/>
          <w:sz w:val="22"/>
          <w:szCs w:val="22"/>
        </w:rPr>
        <w:t>lem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a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ite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C0D61">
        <w:rPr>
          <w:rFonts w:asciiTheme="minorHAnsi" w:hAnsiTheme="minorHAnsi" w:cstheme="minorHAnsi"/>
          <w:sz w:val="22"/>
          <w:szCs w:val="22"/>
        </w:rPr>
        <w:t>ace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to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</w:p>
    <w:p w14:paraId="18CD2131" w14:textId="77777777" w:rsidR="00686DCE" w:rsidRPr="00BC0D61" w:rsidRDefault="00D14400" w:rsidP="00BC0D61">
      <w:pPr>
        <w:ind w:left="23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C0D61">
        <w:rPr>
          <w:rFonts w:asciiTheme="minorHAnsi" w:hAnsiTheme="minorHAnsi" w:cstheme="minorHAnsi"/>
          <w:sz w:val="22"/>
          <w:szCs w:val="22"/>
        </w:rPr>
        <w:t>ect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lea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li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ati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w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ite</w:t>
      </w:r>
    </w:p>
    <w:p w14:paraId="107F0F79" w14:textId="77777777" w:rsidR="00686DCE" w:rsidRPr="00BC0D61" w:rsidRDefault="00686DCE" w:rsidP="00BC0D6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581510C" w14:textId="77777777" w:rsidR="00686DCE" w:rsidRPr="00BC0D61" w:rsidRDefault="00D14400" w:rsidP="00BC0D61">
      <w:pPr>
        <w:ind w:left="160" w:right="2172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NT                   </w:t>
      </w:r>
      <w:r w:rsidRPr="00BC0D61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du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ur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:                                                    </w:t>
      </w:r>
      <w:r w:rsidRPr="00BC0D61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Under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du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ur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: C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URS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S                        </w:t>
      </w:r>
      <w:r w:rsidRPr="00BC0D6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ite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 xml:space="preserve">                                               </w:t>
      </w:r>
      <w:r w:rsidRPr="00BC0D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el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</w:p>
    <w:p w14:paraId="7D0F2D1F" w14:textId="77777777" w:rsidR="00686DCE" w:rsidRPr="00BC0D61" w:rsidRDefault="00D14400" w:rsidP="00BC0D61">
      <w:pPr>
        <w:ind w:left="2319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ced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la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 xml:space="preserve">y                                                    </w:t>
      </w:r>
      <w:r w:rsidRPr="00BC0D6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cti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nt</w:t>
      </w:r>
    </w:p>
    <w:p w14:paraId="4A42F087" w14:textId="77777777" w:rsidR="00686DCE" w:rsidRPr="00BC0D61" w:rsidRDefault="00D14400" w:rsidP="00BC0D61">
      <w:pPr>
        <w:ind w:left="2319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St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yn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ics</w:t>
      </w:r>
      <w:r w:rsidRPr="00BC0D6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</w:t>
      </w:r>
      <w:r w:rsidRPr="00BC0D6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ced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Mec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at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ials</w:t>
      </w:r>
    </w:p>
    <w:p w14:paraId="05124509" w14:textId="77777777" w:rsidR="00686DCE" w:rsidRPr="00BC0D61" w:rsidRDefault="00686DCE" w:rsidP="00BC0D6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8EF2384" w14:textId="77777777" w:rsidR="00686DCE" w:rsidRPr="00BC0D61" w:rsidRDefault="00D14400" w:rsidP="00BC0D61">
      <w:pPr>
        <w:ind w:left="158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S                           </w:t>
      </w:r>
      <w:r w:rsidRPr="00BC0D61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C0D61">
        <w:rPr>
          <w:rFonts w:asciiTheme="minorHAnsi" w:hAnsiTheme="minorHAnsi" w:cstheme="minorHAnsi"/>
          <w:b/>
          <w:sz w:val="22"/>
          <w:szCs w:val="22"/>
        </w:rPr>
        <w:t>pu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BC0D61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ic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ic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D,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Ma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AD,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le,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MS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C0D61">
        <w:rPr>
          <w:rFonts w:asciiTheme="minorHAnsi" w:hAnsiTheme="minorHAnsi" w:cstheme="minorHAnsi"/>
          <w:sz w:val="22"/>
          <w:szCs w:val="22"/>
        </w:rPr>
        <w:t>ect,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S/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il</w:t>
      </w:r>
    </w:p>
    <w:p w14:paraId="79325019" w14:textId="77777777" w:rsidR="00686DCE" w:rsidRPr="00BC0D61" w:rsidRDefault="00D14400" w:rsidP="00BC0D61">
      <w:pPr>
        <w:ind w:left="2318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>u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BC0D61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in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;</w:t>
      </w:r>
      <w:r w:rsidRPr="00BC0D6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</w:p>
    <w:p w14:paraId="1A37C46C" w14:textId="77777777" w:rsidR="00686DCE" w:rsidRPr="00BC0D61" w:rsidRDefault="00686DCE" w:rsidP="00BC0D6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8772817" w14:textId="77777777" w:rsidR="00686DCE" w:rsidRPr="00BC0D61" w:rsidRDefault="00D14400" w:rsidP="00BC0D61">
      <w:pPr>
        <w:ind w:left="158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z w:val="22"/>
          <w:szCs w:val="22"/>
        </w:rPr>
        <w:t>AC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&amp;              </w:t>
      </w:r>
      <w:r w:rsidRPr="00BC0D61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ic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cie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il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ee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10</w:t>
      </w:r>
      <w:r w:rsidRPr="00BC0D61">
        <w:rPr>
          <w:rFonts w:asciiTheme="minorHAnsi" w:hAnsiTheme="minorHAnsi" w:cstheme="minorHAnsi"/>
          <w:sz w:val="22"/>
          <w:szCs w:val="22"/>
        </w:rPr>
        <w:t>;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C0D61">
        <w:rPr>
          <w:rFonts w:asciiTheme="minorHAnsi" w:hAnsiTheme="minorHAnsi" w:cstheme="minorHAnsi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2008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</w:p>
    <w:p w14:paraId="3E49F7C9" w14:textId="77777777" w:rsidR="00686DCE" w:rsidRPr="00BC0D61" w:rsidRDefault="00D14400" w:rsidP="00BC0D61">
      <w:pPr>
        <w:ind w:left="16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HO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RS                        </w:t>
      </w:r>
      <w:r w:rsidRPr="00BC0D61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itt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es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C0D61">
        <w:rPr>
          <w:rFonts w:asciiTheme="minorHAnsi" w:hAnsiTheme="minorHAnsi" w:cstheme="minorHAnsi"/>
          <w:sz w:val="22"/>
          <w:szCs w:val="22"/>
        </w:rPr>
        <w:t>ect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oord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at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</w:p>
    <w:p w14:paraId="36B3B668" w14:textId="77777777" w:rsidR="00686DCE" w:rsidRPr="00BC0D61" w:rsidRDefault="00D14400" w:rsidP="00BC0D61">
      <w:pPr>
        <w:ind w:left="23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Ep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il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cie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Vice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t,</w:t>
      </w:r>
      <w:r w:rsidRPr="00BC0D6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2009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2011</w:t>
      </w:r>
    </w:p>
    <w:p w14:paraId="27698C33" w14:textId="77777777" w:rsidR="00686DCE" w:rsidRPr="00BC0D61" w:rsidRDefault="00D14400" w:rsidP="00BC0D61">
      <w:pPr>
        <w:ind w:left="23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ie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tati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Fall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C0D61">
        <w:rPr>
          <w:rFonts w:asciiTheme="minorHAnsi" w:hAnsiTheme="minorHAnsi" w:cstheme="minorHAnsi"/>
          <w:sz w:val="22"/>
          <w:szCs w:val="22"/>
        </w:rPr>
        <w:t>9</w:t>
      </w:r>
    </w:p>
    <w:p w14:paraId="173440E5" w14:textId="77777777" w:rsidR="00686DCE" w:rsidRPr="00BC0D61" w:rsidRDefault="00D14400" w:rsidP="00BC0D61">
      <w:pPr>
        <w:ind w:left="23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lle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Dea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n’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t,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2010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Fall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10</w:t>
      </w:r>
    </w:p>
    <w:p w14:paraId="4AAA45CA" w14:textId="77777777" w:rsidR="00686DCE" w:rsidRPr="00BC0D61" w:rsidRDefault="00D14400" w:rsidP="00BC0D61">
      <w:pPr>
        <w:ind w:left="2320"/>
        <w:rPr>
          <w:rFonts w:asciiTheme="minorHAnsi" w:hAnsiTheme="minorHAnsi" w:cstheme="minorHAnsi"/>
          <w:sz w:val="22"/>
          <w:szCs w:val="22"/>
        </w:rPr>
        <w:sectPr w:rsidR="00686DCE" w:rsidRPr="00BC0D61">
          <w:headerReference w:type="default" r:id="rId9"/>
          <w:pgSz w:w="12240" w:h="15840"/>
          <w:pgMar w:top="2080" w:right="720" w:bottom="280" w:left="560" w:header="737" w:footer="0" w:gutter="0"/>
          <w:cols w:space="720"/>
        </w:sectPr>
      </w:pPr>
      <w:r w:rsidRPr="00BC0D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BC0D61">
        <w:rPr>
          <w:rFonts w:asciiTheme="minorHAnsi" w:hAnsiTheme="minorHAnsi" w:cstheme="minorHAnsi"/>
          <w:sz w:val="22"/>
          <w:szCs w:val="22"/>
        </w:rPr>
        <w:t>lice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.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la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10</w:t>
      </w:r>
    </w:p>
    <w:p w14:paraId="014443DB" w14:textId="77777777" w:rsidR="00686DCE" w:rsidRPr="00BC0D61" w:rsidRDefault="00686DCE" w:rsidP="00BC0D6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2EBEA7F" w14:textId="77777777" w:rsidR="00686DCE" w:rsidRPr="00BC0D61" w:rsidRDefault="00D14400" w:rsidP="00BC0D61">
      <w:pPr>
        <w:ind w:left="4017" w:right="4636"/>
        <w:jc w:val="center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222 F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BC0D61">
        <w:rPr>
          <w:rFonts w:asciiTheme="minorHAnsi" w:hAnsiTheme="minorHAnsi" w:cstheme="minorHAnsi"/>
          <w:sz w:val="22"/>
          <w:szCs w:val="22"/>
        </w:rPr>
        <w:t xml:space="preserve">h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 xml:space="preserve">enue,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2D 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sb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h, PA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15213</w:t>
      </w:r>
      <w:hyperlink r:id="rId10">
        <w:r w:rsidRPr="00BC0D61">
          <w:rPr>
            <w:rFonts w:asciiTheme="minorHAnsi" w:hAnsiTheme="minorHAnsi" w:cstheme="minorHAnsi"/>
            <w:sz w:val="22"/>
            <w:szCs w:val="22"/>
          </w:rPr>
          <w:t xml:space="preserve"> bspe</w:t>
        </w:r>
        <w:r w:rsidRPr="00BC0D61">
          <w:rPr>
            <w:rFonts w:asciiTheme="minorHAnsi" w:hAnsiTheme="minorHAnsi" w:cstheme="minorHAnsi"/>
            <w:spacing w:val="-2"/>
            <w:sz w:val="22"/>
            <w:szCs w:val="22"/>
          </w:rPr>
          <w:t>c</w:t>
        </w:r>
        <w:r w:rsidRPr="00BC0D61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BC0D61">
          <w:rPr>
            <w:rFonts w:asciiTheme="minorHAnsi" w:hAnsiTheme="minorHAnsi" w:cstheme="minorHAnsi"/>
            <w:sz w:val="22"/>
            <w:szCs w:val="22"/>
          </w:rPr>
          <w:t>o</w:t>
        </w:r>
        <w:r w:rsidRPr="00BC0D61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BC0D61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BC0D61">
          <w:rPr>
            <w:rFonts w:asciiTheme="minorHAnsi" w:hAnsiTheme="minorHAnsi" w:cstheme="minorHAnsi"/>
            <w:sz w:val="22"/>
            <w:szCs w:val="22"/>
          </w:rPr>
          <w:t>a</w:t>
        </w:r>
        <w:r w:rsidRPr="00BC0D61">
          <w:rPr>
            <w:rFonts w:asciiTheme="minorHAnsi" w:hAnsiTheme="minorHAnsi" w:cstheme="minorHAnsi"/>
            <w:spacing w:val="-2"/>
            <w:sz w:val="22"/>
            <w:szCs w:val="22"/>
          </w:rPr>
          <w:t>n</w:t>
        </w:r>
        <w:r w:rsidRPr="00BC0D61">
          <w:rPr>
            <w:rFonts w:asciiTheme="minorHAnsi" w:hAnsiTheme="minorHAnsi" w:cstheme="minorHAnsi"/>
            <w:sz w:val="22"/>
            <w:szCs w:val="22"/>
          </w:rPr>
          <w:t>d</w:t>
        </w:r>
        <w:r w:rsidRPr="00BC0D61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BC0D61">
          <w:rPr>
            <w:rFonts w:asciiTheme="minorHAnsi" w:hAnsiTheme="minorHAnsi" w:cstheme="minorHAnsi"/>
            <w:sz w:val="22"/>
            <w:szCs w:val="22"/>
          </w:rPr>
          <w:t>e</w:t>
        </w:r>
        <w:r w:rsidRPr="00BC0D61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BC0D61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BC0D61">
          <w:rPr>
            <w:rFonts w:asciiTheme="minorHAnsi" w:hAnsiTheme="minorHAnsi" w:cstheme="minorHAnsi"/>
            <w:sz w:val="22"/>
            <w:szCs w:val="22"/>
          </w:rPr>
          <w:t>c</w:t>
        </w:r>
        <w:r w:rsidRPr="00BC0D61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BC0D61">
          <w:rPr>
            <w:rFonts w:asciiTheme="minorHAnsi" w:hAnsiTheme="minorHAnsi" w:cstheme="minorHAnsi"/>
            <w:sz w:val="22"/>
            <w:szCs w:val="22"/>
          </w:rPr>
          <w:t>u.edu</w:t>
        </w:r>
      </w:hyperlink>
      <w:r w:rsidRPr="00BC0D61">
        <w:rPr>
          <w:rFonts w:asciiTheme="minorHAnsi" w:hAnsiTheme="minorHAnsi" w:cstheme="minorHAnsi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C0D61">
        <w:rPr>
          <w:rFonts w:asciiTheme="minorHAnsi" w:hAnsiTheme="minorHAnsi" w:cstheme="minorHAnsi"/>
          <w:sz w:val="22"/>
          <w:szCs w:val="22"/>
        </w:rPr>
        <w:t>412)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555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5225</w:t>
      </w:r>
    </w:p>
    <w:p w14:paraId="1F8FDDFC" w14:textId="77777777" w:rsidR="00686DCE" w:rsidRPr="00BC0D61" w:rsidRDefault="00686DCE" w:rsidP="00BC0D6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D43D556" w14:textId="77777777" w:rsidR="00686DCE" w:rsidRPr="00BC0D61" w:rsidRDefault="00686DCE" w:rsidP="00BC0D61">
      <w:pPr>
        <w:rPr>
          <w:rFonts w:asciiTheme="minorHAnsi" w:hAnsiTheme="minorHAnsi" w:cstheme="minorHAnsi"/>
          <w:sz w:val="22"/>
          <w:szCs w:val="22"/>
        </w:rPr>
      </w:pPr>
    </w:p>
    <w:p w14:paraId="5E5C430F" w14:textId="77777777" w:rsidR="00686DCE" w:rsidRPr="00BC0D61" w:rsidRDefault="00686DCE" w:rsidP="00BC0D61">
      <w:pPr>
        <w:rPr>
          <w:rFonts w:asciiTheme="minorHAnsi" w:hAnsiTheme="minorHAnsi" w:cstheme="minorHAnsi"/>
          <w:sz w:val="22"/>
          <w:szCs w:val="22"/>
        </w:rPr>
      </w:pPr>
    </w:p>
    <w:p w14:paraId="14856D98" w14:textId="77777777" w:rsidR="00686DCE" w:rsidRPr="00BC0D61" w:rsidRDefault="00D14400" w:rsidP="00BC0D61">
      <w:pPr>
        <w:ind w:left="10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pict w14:anchorId="78D5416C">
          <v:group id="_x0000_s1026" style="position:absolute;left:0;text-align:left;margin-left:36pt;margin-top:-14pt;width:477pt;height:0;z-index:-251655680;mso-position-horizontal-relative:page" coordorigin="720,-280" coordsize="9540,0">
            <v:shape id="_x0000_s1027" style="position:absolute;left:720;top:-280;width:9540;height:0" coordorigin="720,-280" coordsize="9540,0" path="m720,-280r9540,e" filled="f" strokeweight="1pt">
              <v:path arrowok="t"/>
            </v:shape>
            <w10:wrap anchorx="page"/>
          </v:group>
        </w:pic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ARCH</w:t>
      </w:r>
      <w:r w:rsidRPr="00BC0D6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TS</w:t>
      </w:r>
    </w:p>
    <w:p w14:paraId="5DCA1D35" w14:textId="77777777" w:rsidR="00686DCE" w:rsidRPr="00BC0D61" w:rsidRDefault="00D14400" w:rsidP="00BC0D61">
      <w:pPr>
        <w:spacing w:before="18"/>
        <w:ind w:left="280" w:right="1052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and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Pr="00BC0D61">
        <w:rPr>
          <w:rFonts w:asciiTheme="minorHAnsi" w:hAnsiTheme="minorHAnsi" w:cstheme="minorHAnsi"/>
          <w:sz w:val="22"/>
          <w:szCs w:val="22"/>
        </w:rPr>
        <w:t>cono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pac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of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ne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odu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on 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d us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;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ent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and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BC0D61">
        <w:rPr>
          <w:rFonts w:asciiTheme="minorHAnsi" w:hAnsiTheme="minorHAnsi" w:cstheme="minorHAnsi"/>
          <w:sz w:val="22"/>
          <w:szCs w:val="22"/>
        </w:rPr>
        <w:t>ene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 xml:space="preserve">on,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ss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 xml:space="preserve">n and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b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 xml:space="preserve">n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hno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es;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sup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cha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C0D61">
        <w:rPr>
          <w:rFonts w:asciiTheme="minorHAnsi" w:eastAsia="Segoe UI" w:hAnsiTheme="minorHAnsi" w:cstheme="minorHAnsi"/>
          <w:spacing w:val="1"/>
          <w:w w:val="83"/>
          <w:sz w:val="22"/>
          <w:szCs w:val="22"/>
        </w:rPr>
        <w:t>‐</w:t>
      </w:r>
      <w:r w:rsidRPr="00BC0D61">
        <w:rPr>
          <w:rFonts w:asciiTheme="minorHAnsi" w:eastAsia="Arial" w:hAnsiTheme="minorHAnsi" w:cstheme="minorHAnsi"/>
          <w:spacing w:val="-12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pacing w:val="-12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11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30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24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27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24"/>
          <w:sz w:val="22"/>
          <w:szCs w:val="22"/>
        </w:rPr>
        <w:t>se</w:t>
      </w:r>
      <w:r w:rsidRPr="00BC0D61">
        <w:rPr>
          <w:rFonts w:asciiTheme="minorHAnsi" w:eastAsia="Arial" w:hAnsiTheme="minorHAnsi" w:cstheme="minorHAnsi"/>
          <w:spacing w:val="-27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24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16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pacing w:val="-24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1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2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z w:val="22"/>
          <w:szCs w:val="22"/>
        </w:rPr>
        <w:t>f</w:t>
      </w:r>
      <w:r w:rsidRPr="00BC0D6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24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1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-27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-15"/>
          <w:sz w:val="22"/>
          <w:szCs w:val="22"/>
        </w:rPr>
        <w:t>g</w:t>
      </w:r>
      <w:r w:rsidRPr="00BC0D61">
        <w:rPr>
          <w:rFonts w:asciiTheme="minorHAnsi" w:eastAsia="Arial" w:hAnsiTheme="minorHAnsi" w:cstheme="minorHAnsi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22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pacing w:val="-24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24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16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pacing w:val="-24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z w:val="22"/>
          <w:szCs w:val="22"/>
        </w:rPr>
        <w:t>;</w:t>
      </w:r>
      <w:r w:rsidRPr="00BC0D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12"/>
          <w:sz w:val="22"/>
          <w:szCs w:val="22"/>
        </w:rPr>
        <w:t>h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pacing w:val="-12"/>
          <w:sz w:val="22"/>
          <w:szCs w:val="22"/>
        </w:rPr>
        <w:t>b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pacing w:val="13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z w:val="22"/>
          <w:szCs w:val="22"/>
        </w:rPr>
        <w:t>d</w:t>
      </w:r>
    </w:p>
    <w:p w14:paraId="2DCF74EA" w14:textId="77777777" w:rsidR="00686DCE" w:rsidRPr="00BC0D61" w:rsidRDefault="00D14400" w:rsidP="00BC0D61">
      <w:pPr>
        <w:ind w:left="280" w:right="-28"/>
        <w:rPr>
          <w:rFonts w:asciiTheme="minorHAnsi" w:eastAsia="Arial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  <w:r w:rsidRPr="00BC0D61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C0D61">
        <w:rPr>
          <w:rFonts w:asciiTheme="minorHAnsi" w:eastAsia="Segoe UI" w:hAnsiTheme="minorHAnsi" w:cstheme="minorHAnsi"/>
          <w:spacing w:val="1"/>
          <w:w w:val="83"/>
          <w:sz w:val="22"/>
          <w:szCs w:val="22"/>
        </w:rPr>
        <w:t>‐</w:t>
      </w:r>
      <w:r w:rsidRPr="00BC0D61">
        <w:rPr>
          <w:rFonts w:asciiTheme="minorHAnsi" w:eastAsia="Arial" w:hAnsiTheme="minorHAnsi" w:cstheme="minorHAnsi"/>
          <w:spacing w:val="-12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pacing w:val="-12"/>
          <w:sz w:val="22"/>
          <w:szCs w:val="22"/>
        </w:rPr>
        <w:t>c</w:t>
      </w:r>
      <w:r w:rsidRPr="00BC0D61">
        <w:rPr>
          <w:rFonts w:asciiTheme="minorHAnsi" w:eastAsia="Arial" w:hAnsiTheme="minorHAnsi" w:cstheme="minorHAnsi"/>
          <w:spacing w:val="13"/>
          <w:sz w:val="22"/>
          <w:szCs w:val="22"/>
        </w:rPr>
        <w:t>l</w:t>
      </w:r>
      <w:r w:rsidRPr="00BC0D61">
        <w:rPr>
          <w:rFonts w:asciiTheme="minorHAnsi" w:eastAsia="Arial" w:hAnsiTheme="minorHAnsi" w:cstheme="minorHAnsi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32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13"/>
          <w:sz w:val="22"/>
          <w:szCs w:val="22"/>
        </w:rPr>
        <w:t>i</w:t>
      </w:r>
      <w:r w:rsidRPr="00BC0D61">
        <w:rPr>
          <w:rFonts w:asciiTheme="minorHAnsi" w:eastAsia="Arial" w:hAnsiTheme="minorHAnsi" w:cstheme="minorHAnsi"/>
          <w:spacing w:val="-1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eastAsia="Arial" w:hAnsiTheme="minorHAnsi" w:cstheme="minorHAnsi"/>
          <w:spacing w:val="-24"/>
          <w:sz w:val="22"/>
          <w:szCs w:val="22"/>
        </w:rPr>
        <w:t>e</w:t>
      </w:r>
      <w:r w:rsidRPr="00BC0D61">
        <w:rPr>
          <w:rFonts w:asciiTheme="minorHAnsi" w:eastAsia="Arial" w:hAnsiTheme="minorHAnsi" w:cstheme="minorHAnsi"/>
          <w:spacing w:val="-1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eastAsia="Arial" w:hAnsiTheme="minorHAnsi" w:cstheme="minorHAnsi"/>
          <w:spacing w:val="-15"/>
          <w:sz w:val="22"/>
          <w:szCs w:val="22"/>
        </w:rPr>
        <w:t>o</w:t>
      </w:r>
      <w:r w:rsidRPr="00BC0D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eastAsia="Arial" w:hAnsiTheme="minorHAnsi" w:cstheme="minorHAnsi"/>
          <w:sz w:val="22"/>
          <w:szCs w:val="22"/>
        </w:rPr>
        <w:t>y</w:t>
      </w:r>
      <w:r w:rsidRPr="00BC0D6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24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12"/>
          <w:sz w:val="22"/>
          <w:szCs w:val="22"/>
        </w:rPr>
        <w:t>n</w:t>
      </w:r>
      <w:r w:rsidRPr="00BC0D61">
        <w:rPr>
          <w:rFonts w:asciiTheme="minorHAnsi" w:eastAsia="Arial" w:hAnsiTheme="minorHAnsi" w:cstheme="minorHAnsi"/>
          <w:sz w:val="22"/>
          <w:szCs w:val="22"/>
        </w:rPr>
        <w:t>d</w:t>
      </w:r>
      <w:r w:rsidRPr="00BC0D61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C0D61">
        <w:rPr>
          <w:rFonts w:asciiTheme="minorHAnsi" w:eastAsia="Arial" w:hAnsiTheme="minorHAnsi" w:cstheme="minorHAnsi"/>
          <w:spacing w:val="-24"/>
          <w:sz w:val="22"/>
          <w:szCs w:val="22"/>
        </w:rPr>
        <w:t>a</w:t>
      </w:r>
      <w:r w:rsidRPr="00BC0D61">
        <w:rPr>
          <w:rFonts w:asciiTheme="minorHAnsi" w:eastAsia="Arial" w:hAnsiTheme="minorHAnsi" w:cstheme="minorHAnsi"/>
          <w:spacing w:val="-27"/>
          <w:sz w:val="22"/>
          <w:szCs w:val="22"/>
        </w:rPr>
        <w:t>s</w:t>
      </w:r>
      <w:r w:rsidRPr="00BC0D61">
        <w:rPr>
          <w:rFonts w:asciiTheme="minorHAnsi" w:eastAsia="Arial" w:hAnsiTheme="minorHAnsi" w:cstheme="minorHAnsi"/>
          <w:spacing w:val="-24"/>
          <w:sz w:val="22"/>
          <w:szCs w:val="22"/>
        </w:rPr>
        <w:t>sess</w:t>
      </w:r>
      <w:r w:rsidRPr="00BC0D61">
        <w:rPr>
          <w:rFonts w:asciiTheme="minorHAnsi" w:eastAsia="Arial" w:hAnsiTheme="minorHAnsi" w:cstheme="minorHAnsi"/>
          <w:spacing w:val="-16"/>
          <w:sz w:val="22"/>
          <w:szCs w:val="22"/>
        </w:rPr>
        <w:t>m</w:t>
      </w:r>
      <w:r w:rsidRPr="00BC0D61">
        <w:rPr>
          <w:rFonts w:asciiTheme="minorHAnsi" w:eastAsia="Arial" w:hAnsiTheme="minorHAnsi" w:cstheme="minorHAnsi"/>
          <w:spacing w:val="-24"/>
          <w:sz w:val="22"/>
          <w:szCs w:val="22"/>
        </w:rPr>
        <w:t>en</w:t>
      </w:r>
    </w:p>
    <w:p w14:paraId="0AC4F5C0" w14:textId="77777777" w:rsidR="00686DCE" w:rsidRPr="00BC0D61" w:rsidRDefault="00686DCE" w:rsidP="00BC0D6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11477D4" w14:textId="77777777" w:rsidR="00686DCE" w:rsidRPr="00BC0D61" w:rsidRDefault="00D14400" w:rsidP="00BC0D61">
      <w:pPr>
        <w:ind w:left="10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DUC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</w:p>
    <w:p w14:paraId="4945D8E1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z w:val="22"/>
          <w:szCs w:val="22"/>
        </w:rPr>
        <w:t>arneg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M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z w:val="22"/>
          <w:szCs w:val="22"/>
        </w:rPr>
        <w:t>er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sb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h, PA</w:t>
      </w:r>
    </w:p>
    <w:p w14:paraId="179E19EA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Ph.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 xml:space="preserve">.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&amp;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and 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&amp;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Pub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, May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2012</w:t>
      </w:r>
    </w:p>
    <w:p w14:paraId="2754E83F" w14:textId="77777777" w:rsidR="00686DCE" w:rsidRPr="00BC0D61" w:rsidRDefault="00D14400" w:rsidP="00BC0D61">
      <w:pPr>
        <w:ind w:left="8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so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s: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BC0D61">
        <w:rPr>
          <w:rFonts w:asciiTheme="minorHAnsi" w:hAnsiTheme="minorHAnsi" w:cstheme="minorHAnsi"/>
          <w:sz w:val="22"/>
          <w:szCs w:val="22"/>
        </w:rPr>
        <w:t>. Sc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sz w:val="22"/>
          <w:szCs w:val="22"/>
        </w:rPr>
        <w:t>s, Les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C0D61">
        <w:rPr>
          <w:rFonts w:asciiTheme="minorHAnsi" w:hAnsiTheme="minorHAnsi" w:cstheme="minorHAnsi"/>
          <w:sz w:val="22"/>
          <w:szCs w:val="22"/>
        </w:rPr>
        <w:t xml:space="preserve">.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C0D61">
        <w:rPr>
          <w:rFonts w:asciiTheme="minorHAnsi" w:hAnsiTheme="minorHAnsi" w:cstheme="minorHAnsi"/>
          <w:sz w:val="22"/>
          <w:szCs w:val="22"/>
        </w:rPr>
        <w:t>ay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 xml:space="preserve">.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C0D61">
        <w:rPr>
          <w:rFonts w:asciiTheme="minorHAnsi" w:hAnsiTheme="minorHAnsi" w:cstheme="minorHAnsi"/>
          <w:sz w:val="22"/>
          <w:szCs w:val="22"/>
        </w:rPr>
        <w:t>son</w:t>
      </w:r>
    </w:p>
    <w:p w14:paraId="7F5E823D" w14:textId="77777777" w:rsidR="00686DCE" w:rsidRPr="00BC0D61" w:rsidRDefault="00D14400" w:rsidP="00BC0D61">
      <w:pPr>
        <w:ind w:left="8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: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“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 xml:space="preserve">n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y-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ocused Econo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npu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oo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: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ess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and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cy</w:t>
      </w:r>
    </w:p>
    <w:p w14:paraId="67B757B1" w14:textId="77777777" w:rsidR="00686DCE" w:rsidRPr="00BC0D61" w:rsidRDefault="00D14400" w:rsidP="00BC0D61">
      <w:pPr>
        <w:spacing w:before="5"/>
        <w:ind w:left="280" w:right="5419" w:firstLine="90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of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ene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on 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 xml:space="preserve">s” M.S.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&amp;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ay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2008</w:t>
      </w:r>
    </w:p>
    <w:p w14:paraId="7FAC131D" w14:textId="77777777" w:rsidR="00686DCE" w:rsidRPr="00BC0D61" w:rsidRDefault="00D14400" w:rsidP="00BC0D61">
      <w:pPr>
        <w:ind w:left="8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so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 xml:space="preserve">. </w:t>
      </w:r>
      <w:r w:rsidRPr="00BC0D61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07663C5F" w14:textId="77777777" w:rsidR="00686DCE" w:rsidRPr="00BC0D61" w:rsidRDefault="00D14400" w:rsidP="00BC0D61">
      <w:pPr>
        <w:ind w:left="8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oncen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 xml:space="preserve">on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 xml:space="preserve">n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</w:p>
    <w:p w14:paraId="7826AD4C" w14:textId="77777777" w:rsidR="00686DCE" w:rsidRPr="00BC0D61" w:rsidRDefault="00686DCE" w:rsidP="00BC0D6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ED343ED" w14:textId="77777777" w:rsidR="00686DCE" w:rsidRPr="00BC0D61" w:rsidRDefault="00D14400" w:rsidP="00BC0D61">
      <w:pPr>
        <w:ind w:left="265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ve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f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rn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BC0D61">
        <w:rPr>
          <w:rFonts w:asciiTheme="minorHAnsi" w:hAnsiTheme="minorHAnsi" w:cstheme="minorHAnsi"/>
          <w:b/>
          <w:sz w:val="22"/>
          <w:szCs w:val="22"/>
        </w:rPr>
        <w:t>erk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z w:val="22"/>
          <w:szCs w:val="22"/>
        </w:rPr>
        <w:t>ey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</w:p>
    <w:p w14:paraId="09E1DD1A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C0D61">
        <w:rPr>
          <w:rFonts w:asciiTheme="minorHAnsi" w:hAnsiTheme="minorHAnsi" w:cstheme="minorHAnsi"/>
          <w:sz w:val="22"/>
          <w:szCs w:val="22"/>
        </w:rPr>
        <w:t>.S. 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&amp;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pu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nc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May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2002</w:t>
      </w:r>
    </w:p>
    <w:p w14:paraId="38EBE79E" w14:textId="77777777" w:rsidR="00686DCE" w:rsidRPr="00BC0D61" w:rsidRDefault="00686DCE" w:rsidP="00BC0D6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D216294" w14:textId="77777777" w:rsidR="00686DCE" w:rsidRPr="00BC0D61" w:rsidRDefault="00D14400" w:rsidP="00BC0D61">
      <w:pPr>
        <w:ind w:left="10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OF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NAL</w:t>
      </w:r>
      <w:r w:rsidRPr="00BC0D61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X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</w:p>
    <w:p w14:paraId="14CF9ADD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ct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ng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z w:val="22"/>
          <w:szCs w:val="22"/>
        </w:rPr>
        <w:t>ee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reen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gn I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2012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esent</w:t>
      </w:r>
    </w:p>
    <w:p w14:paraId="7B74D49E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ne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C0D61">
        <w:rPr>
          <w:rFonts w:asciiTheme="minorHAnsi" w:hAnsiTheme="minorHAnsi" w:cstheme="minorHAnsi"/>
          <w:sz w:val="22"/>
          <w:szCs w:val="22"/>
        </w:rPr>
        <w:t xml:space="preserve">on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, 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C0D61">
        <w:rPr>
          <w:rFonts w:asciiTheme="minorHAnsi" w:hAnsiTheme="minorHAnsi" w:cstheme="minorHAnsi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h, PA</w:t>
      </w:r>
    </w:p>
    <w:p w14:paraId="4C0DA46A" w14:textId="77777777" w:rsidR="00686DCE" w:rsidRPr="00BC0D61" w:rsidRDefault="00D14400" w:rsidP="00BC0D61">
      <w:pPr>
        <w:ind w:left="8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Pos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doc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ea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ch on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n</w:t>
      </w:r>
      <w:r w:rsidRPr="00BC0D61">
        <w:rPr>
          <w:rFonts w:asciiTheme="minorHAnsi" w:hAnsiTheme="minorHAnsi" w:cstheme="minorHAnsi"/>
          <w:sz w:val="22"/>
          <w:szCs w:val="22"/>
        </w:rPr>
        <w:t>ext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ene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 xml:space="preserve">n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gene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</w:p>
    <w:p w14:paraId="42694974" w14:textId="77777777" w:rsidR="00686DCE" w:rsidRPr="00BC0D61" w:rsidRDefault="00686DCE" w:rsidP="00BC0D61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C33C3E7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d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C0D61">
        <w:rPr>
          <w:rFonts w:asciiTheme="minorHAnsi" w:hAnsiTheme="minorHAnsi" w:cstheme="minorHAnsi"/>
          <w:b/>
          <w:sz w:val="22"/>
          <w:szCs w:val="22"/>
        </w:rPr>
        <w:t>unct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cu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&amp;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</w:t>
      </w:r>
      <w:r w:rsidRPr="00BC0D61">
        <w:rPr>
          <w:rFonts w:asciiTheme="minorHAnsi" w:hAnsiTheme="minorHAnsi" w:cstheme="minorHAnsi"/>
          <w:b/>
          <w:sz w:val="22"/>
          <w:szCs w:val="22"/>
        </w:rPr>
        <w:t>nv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ro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b/>
          <w:sz w:val="22"/>
          <w:szCs w:val="22"/>
        </w:rPr>
        <w:t>en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al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ne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b/>
          <w:sz w:val="22"/>
          <w:szCs w:val="22"/>
        </w:rPr>
        <w:t>epar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, F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2012</w:t>
      </w:r>
    </w:p>
    <w:p w14:paraId="48EF49D0" w14:textId="77777777" w:rsidR="00686DCE" w:rsidRPr="00BC0D61" w:rsidRDefault="00D14400" w:rsidP="00BC0D61">
      <w:pPr>
        <w:spacing w:before="1"/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of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sb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h, P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bu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h, PA</w:t>
      </w:r>
    </w:p>
    <w:p w14:paraId="1EEF82B0" w14:textId="77777777" w:rsidR="00686DCE" w:rsidRPr="00BC0D61" w:rsidRDefault="00D14400" w:rsidP="00BC0D61">
      <w:pPr>
        <w:ind w:left="8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ach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od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sus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na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ne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unde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ua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es</w:t>
      </w:r>
    </w:p>
    <w:p w14:paraId="65755069" w14:textId="77777777" w:rsidR="00686DCE" w:rsidRPr="00BC0D61" w:rsidRDefault="00686DCE" w:rsidP="00BC0D6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09AA801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>radua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sea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ch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st</w:t>
      </w:r>
      <w:r w:rsidRPr="00BC0D61">
        <w:rPr>
          <w:rFonts w:asciiTheme="minorHAnsi" w:hAnsiTheme="minorHAnsi" w:cstheme="minorHAnsi"/>
          <w:b/>
          <w:sz w:val="22"/>
          <w:szCs w:val="22"/>
        </w:rPr>
        <w:t>an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z w:val="22"/>
          <w:szCs w:val="22"/>
        </w:rPr>
        <w:t>arn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M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ec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y Ind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z w:val="22"/>
          <w:szCs w:val="22"/>
        </w:rPr>
        <w:t>en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BC0D61">
        <w:rPr>
          <w:rFonts w:asciiTheme="minorHAnsi" w:hAnsiTheme="minorHAnsi" w:cstheme="minorHAnsi"/>
          <w:sz w:val="22"/>
          <w:szCs w:val="22"/>
        </w:rPr>
        <w:t>007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2011</w:t>
      </w:r>
    </w:p>
    <w:p w14:paraId="282C22BB" w14:textId="77777777" w:rsidR="00686DCE" w:rsidRPr="00BC0D61" w:rsidRDefault="00D14400" w:rsidP="00BC0D61">
      <w:pPr>
        <w:spacing w:before="1"/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ne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C0D61">
        <w:rPr>
          <w:rFonts w:asciiTheme="minorHAnsi" w:hAnsiTheme="minorHAnsi" w:cstheme="minorHAnsi"/>
          <w:sz w:val="22"/>
          <w:szCs w:val="22"/>
        </w:rPr>
        <w:t xml:space="preserve">on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, 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C0D61">
        <w:rPr>
          <w:rFonts w:asciiTheme="minorHAnsi" w:hAnsiTheme="minorHAnsi" w:cstheme="minorHAnsi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h, PA</w:t>
      </w:r>
    </w:p>
    <w:p w14:paraId="403D16C8" w14:textId="77777777" w:rsidR="00686DCE" w:rsidRPr="00BC0D61" w:rsidRDefault="00D14400" w:rsidP="00BC0D61">
      <w:pPr>
        <w:ind w:left="8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onduc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ass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 xml:space="preserve">n and 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on</w:t>
      </w:r>
    </w:p>
    <w:p w14:paraId="029FCF00" w14:textId="77777777" w:rsidR="00686DCE" w:rsidRPr="00BC0D61" w:rsidRDefault="00D14400" w:rsidP="00BC0D61">
      <w:pPr>
        <w:ind w:left="8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ese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ch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d 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pac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of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ad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</w:p>
    <w:p w14:paraId="47D4EC65" w14:textId="77777777" w:rsidR="00686DCE" w:rsidRPr="00BC0D61" w:rsidRDefault="00D14400" w:rsidP="00BC0D61">
      <w:pPr>
        <w:ind w:left="82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Exa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ned 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ch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C0D61">
        <w:rPr>
          <w:rFonts w:asciiTheme="minorHAnsi" w:hAnsiTheme="minorHAnsi" w:cstheme="minorHAnsi"/>
          <w:sz w:val="22"/>
          <w:szCs w:val="22"/>
        </w:rPr>
        <w:t>ca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ons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.S. 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ear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et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eco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ss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</w:p>
    <w:p w14:paraId="4E7DBDC7" w14:textId="77777777" w:rsidR="00686DCE" w:rsidRPr="00BC0D61" w:rsidRDefault="00686DCE" w:rsidP="00BC0D6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8E65907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echn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z w:val="22"/>
          <w:szCs w:val="22"/>
        </w:rPr>
        <w:t>al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Mark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nee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cal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ork 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qu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C0D61">
        <w:rPr>
          <w:rFonts w:asciiTheme="minorHAnsi" w:hAnsiTheme="minorHAnsi" w:cstheme="minorHAnsi"/>
          <w:b/>
          <w:sz w:val="22"/>
          <w:szCs w:val="22"/>
        </w:rPr>
        <w:t>ent</w:t>
      </w:r>
      <w:r w:rsidRPr="00BC0D61">
        <w:rPr>
          <w:rFonts w:asciiTheme="minorHAnsi" w:hAnsiTheme="minorHAnsi" w:cstheme="minorHAnsi"/>
          <w:sz w:val="22"/>
          <w:szCs w:val="22"/>
        </w:rPr>
        <w:t>, 2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C0D61">
        <w:rPr>
          <w:rFonts w:asciiTheme="minorHAnsi" w:hAnsiTheme="minorHAnsi" w:cstheme="minorHAnsi"/>
          <w:sz w:val="22"/>
          <w:szCs w:val="22"/>
        </w:rPr>
        <w:t>05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2007</w:t>
      </w:r>
    </w:p>
    <w:p w14:paraId="47F2444C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1"/>
          <w:sz w:val="22"/>
          <w:szCs w:val="22"/>
        </w:rPr>
        <w:t>DYNARC</w:t>
      </w:r>
      <w:r w:rsidRPr="00BC0D61">
        <w:rPr>
          <w:rFonts w:asciiTheme="minorHAnsi" w:hAnsiTheme="minorHAnsi" w:cstheme="minorHAnsi"/>
          <w:sz w:val="22"/>
          <w:szCs w:val="22"/>
        </w:rPr>
        <w:t xml:space="preserve">, San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 xml:space="preserve">e,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</w:p>
    <w:p w14:paraId="343300E2" w14:textId="77777777" w:rsidR="00686DCE" w:rsidRPr="00BC0D61" w:rsidRDefault="00686DCE" w:rsidP="00BC0D6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3B5BFCF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z w:val="22"/>
          <w:szCs w:val="22"/>
        </w:rPr>
        <w:t>Sys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er,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et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rk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ng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ng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BC0D61">
        <w:rPr>
          <w:rFonts w:asciiTheme="minorHAnsi" w:hAnsiTheme="minorHAnsi" w:cstheme="minorHAnsi"/>
          <w:sz w:val="22"/>
          <w:szCs w:val="22"/>
        </w:rPr>
        <w:t>003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2005</w:t>
      </w:r>
    </w:p>
    <w:p w14:paraId="0E8C3CA6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hn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 xml:space="preserve">es,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sca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J</w:t>
      </w:r>
    </w:p>
    <w:p w14:paraId="34FF549E" w14:textId="77777777" w:rsidR="00686DCE" w:rsidRPr="00BC0D61" w:rsidRDefault="00686DCE" w:rsidP="00BC0D6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25E0099" w14:textId="77777777" w:rsidR="00686DCE" w:rsidRPr="00BC0D61" w:rsidRDefault="00D14400" w:rsidP="00BC0D61">
      <w:pPr>
        <w:ind w:left="10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X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IE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</w:p>
    <w:p w14:paraId="2B49C733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C0D61">
        <w:rPr>
          <w:rFonts w:asciiTheme="minorHAnsi" w:hAnsiTheme="minorHAnsi" w:cstheme="minorHAnsi"/>
          <w:sz w:val="22"/>
          <w:szCs w:val="22"/>
        </w:rPr>
        <w:t>un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, 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nee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and Sus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b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ent, Fa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2011</w:t>
      </w:r>
    </w:p>
    <w:p w14:paraId="486BAC4B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uest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anced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ss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ss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, Sp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2011</w:t>
      </w:r>
    </w:p>
    <w:p w14:paraId="65BD9EFF" w14:textId="77777777" w:rsidR="00686DCE" w:rsidRPr="00BC0D61" w:rsidRDefault="00D14400" w:rsidP="00BC0D61">
      <w:pPr>
        <w:spacing w:before="1"/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ac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ss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st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Lec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C0D61">
        <w:rPr>
          <w:rFonts w:asciiTheme="minorHAnsi" w:hAnsiTheme="minorHAnsi" w:cstheme="minorHAnsi"/>
          <w:sz w:val="22"/>
          <w:szCs w:val="22"/>
        </w:rPr>
        <w:t>ua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na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s, Fa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BC0D61">
        <w:rPr>
          <w:rFonts w:asciiTheme="minorHAnsi" w:hAnsiTheme="minorHAnsi" w:cstheme="minorHAnsi"/>
          <w:sz w:val="22"/>
          <w:szCs w:val="22"/>
        </w:rPr>
        <w:t>09, 2010</w:t>
      </w:r>
    </w:p>
    <w:p w14:paraId="3689901A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ac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ss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, 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cy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na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t, Sp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C0D61">
        <w:rPr>
          <w:rFonts w:asciiTheme="minorHAnsi" w:hAnsiTheme="minorHAnsi" w:cstheme="minorHAnsi"/>
          <w:sz w:val="22"/>
          <w:szCs w:val="22"/>
        </w:rPr>
        <w:t>09</w:t>
      </w:r>
    </w:p>
    <w:p w14:paraId="566A0BC3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  <w:sectPr w:rsidR="00686DCE" w:rsidRPr="00BC0D61">
          <w:headerReference w:type="default" r:id="rId11"/>
          <w:pgSz w:w="12240" w:h="15840"/>
          <w:pgMar w:top="1280" w:right="0" w:bottom="280" w:left="620" w:header="737" w:footer="0" w:gutter="0"/>
          <w:cols w:space="720"/>
        </w:sectPr>
      </w:pPr>
      <w:r w:rsidRPr="00BC0D61">
        <w:rPr>
          <w:rFonts w:asciiTheme="minorHAnsi" w:hAnsiTheme="minorHAnsi" w:cstheme="minorHAnsi"/>
          <w:spacing w:val="2"/>
          <w:sz w:val="22"/>
          <w:szCs w:val="22"/>
        </w:rPr>
        <w:lastRenderedPageBreak/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ac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ss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, 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an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&amp;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, Fa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2008</w:t>
      </w:r>
    </w:p>
    <w:p w14:paraId="3D521B45" w14:textId="77777777" w:rsidR="00686DCE" w:rsidRPr="00BC0D61" w:rsidRDefault="00D14400" w:rsidP="00BC0D61">
      <w:pPr>
        <w:spacing w:before="80"/>
        <w:ind w:left="10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lastRenderedPageBreak/>
        <w:t>B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BC0D61">
        <w:rPr>
          <w:rFonts w:asciiTheme="minorHAnsi" w:hAnsiTheme="minorHAnsi" w:cstheme="minorHAnsi"/>
          <w:b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</w:p>
    <w:p w14:paraId="11ED0155" w14:textId="77777777" w:rsidR="00686DCE" w:rsidRPr="00BC0D61" w:rsidRDefault="00D14400" w:rsidP="00BC0D61">
      <w:pPr>
        <w:ind w:left="10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>e 2</w:t>
      </w:r>
    </w:p>
    <w:p w14:paraId="4C58D67F" w14:textId="77777777" w:rsidR="00686DCE" w:rsidRPr="00BC0D61" w:rsidRDefault="00686DCE" w:rsidP="00BC0D6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7299DF5" w14:textId="77777777" w:rsidR="00686DCE" w:rsidRPr="00BC0D61" w:rsidRDefault="00D14400" w:rsidP="00BC0D61">
      <w:pPr>
        <w:ind w:left="10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X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IE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inued)</w:t>
      </w:r>
    </w:p>
    <w:p w14:paraId="629D6EFB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uest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chn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and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he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ent, Sp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2008</w:t>
      </w:r>
    </w:p>
    <w:p w14:paraId="4CB78F1D" w14:textId="77777777" w:rsidR="00686DCE" w:rsidRPr="00BC0D61" w:rsidRDefault="00D14400" w:rsidP="00BC0D61">
      <w:pPr>
        <w:spacing w:before="1"/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ach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 xml:space="preserve">een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 xml:space="preserve">n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es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 xml:space="preserve">p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eg</w:t>
      </w:r>
      <w:r w:rsidRPr="00BC0D61">
        <w:rPr>
          <w:rFonts w:asciiTheme="minorHAnsi" w:hAnsiTheme="minorHAnsi" w:cstheme="minorHAnsi"/>
          <w:sz w:val="22"/>
          <w:szCs w:val="22"/>
        </w:rPr>
        <w:t xml:space="preserve">heny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2008 –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2010</w:t>
      </w:r>
    </w:p>
    <w:p w14:paraId="38FA3602" w14:textId="77777777" w:rsidR="00686DCE" w:rsidRPr="00BC0D61" w:rsidRDefault="00686DCE" w:rsidP="00BC0D6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1F6C8D5" w14:textId="77777777" w:rsidR="00686DCE" w:rsidRPr="00BC0D61" w:rsidRDefault="00D14400" w:rsidP="00BC0D61">
      <w:pPr>
        <w:ind w:left="10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U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ACH</w:t>
      </w:r>
      <w:r w:rsidRPr="00BC0D6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&amp;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AC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</w:p>
    <w:p w14:paraId="238398FA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reen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gn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ppre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sh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gr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, 20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C0D61">
        <w:rPr>
          <w:rFonts w:asciiTheme="minorHAnsi" w:hAnsiTheme="minorHAnsi" w:cstheme="minorHAnsi"/>
          <w:sz w:val="22"/>
          <w:szCs w:val="22"/>
        </w:rPr>
        <w:t>8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esent</w:t>
      </w:r>
    </w:p>
    <w:p w14:paraId="0A908391" w14:textId="77777777" w:rsidR="00686DCE" w:rsidRPr="00BC0D61" w:rsidRDefault="00D14400" w:rsidP="00BC0D61">
      <w:pPr>
        <w:tabs>
          <w:tab w:val="left" w:pos="1160"/>
        </w:tabs>
        <w:ind w:left="1180" w:right="644" w:hanging="36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sz w:val="22"/>
          <w:szCs w:val="22"/>
        </w:rPr>
        <w:t>•</w:t>
      </w:r>
      <w:r w:rsidRPr="00BC0D61">
        <w:rPr>
          <w:rFonts w:asciiTheme="minorHAnsi" w:eastAsia="Verdana" w:hAnsiTheme="minorHAnsi" w:cstheme="minorHAnsi"/>
          <w:sz w:val="22"/>
          <w:szCs w:val="22"/>
        </w:rPr>
        <w:tab/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un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eer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or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and 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or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oup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of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oc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h scho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ud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 xml:space="preserve">n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l 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nee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and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de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</w:p>
    <w:p w14:paraId="651415DC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reen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gn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z w:val="22"/>
          <w:szCs w:val="22"/>
        </w:rPr>
        <w:t>ea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z w:val="22"/>
          <w:szCs w:val="22"/>
        </w:rPr>
        <w:t>oup</w:t>
      </w:r>
      <w:r w:rsidRPr="00BC0D61">
        <w:rPr>
          <w:rFonts w:asciiTheme="minorHAnsi" w:hAnsiTheme="minorHAnsi" w:cstheme="minorHAnsi"/>
          <w:sz w:val="22"/>
          <w:szCs w:val="22"/>
        </w:rPr>
        <w:t>, 2007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2010</w:t>
      </w:r>
    </w:p>
    <w:p w14:paraId="4E977E00" w14:textId="77777777" w:rsidR="00686DCE" w:rsidRPr="00BC0D61" w:rsidRDefault="00D14400" w:rsidP="00BC0D61">
      <w:pPr>
        <w:ind w:left="783" w:right="5227"/>
        <w:jc w:val="center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BC0D61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ep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f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ua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position w:val="-1"/>
          <w:sz w:val="22"/>
          <w:szCs w:val="22"/>
        </w:rPr>
        <w:t>ub</w:t>
      </w:r>
    </w:p>
    <w:p w14:paraId="24C9A11D" w14:textId="77777777" w:rsidR="00686DCE" w:rsidRPr="00BC0D61" w:rsidRDefault="00D14400" w:rsidP="00BC0D61">
      <w:pPr>
        <w:spacing w:before="1"/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z w:val="22"/>
          <w:szCs w:val="22"/>
        </w:rPr>
        <w:t>oord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or,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b/>
          <w:sz w:val="22"/>
          <w:szCs w:val="22"/>
        </w:rPr>
        <w:t>rad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BC0D61">
        <w:rPr>
          <w:rFonts w:asciiTheme="minorHAnsi" w:hAnsiTheme="minorHAnsi" w:cstheme="minorHAnsi"/>
          <w:b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udent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z w:val="22"/>
          <w:szCs w:val="22"/>
        </w:rPr>
        <w:t>oc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z w:val="22"/>
          <w:szCs w:val="22"/>
        </w:rPr>
        <w:t>ey</w:t>
      </w:r>
      <w:r w:rsidRPr="00BC0D61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BC0D61">
        <w:rPr>
          <w:rFonts w:asciiTheme="minorHAnsi" w:hAnsiTheme="minorHAnsi" w:cstheme="minorHAnsi"/>
          <w:b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ague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BC0D61">
        <w:rPr>
          <w:rFonts w:asciiTheme="minorHAnsi" w:hAnsiTheme="minorHAnsi" w:cstheme="minorHAnsi"/>
          <w:sz w:val="22"/>
          <w:szCs w:val="22"/>
        </w:rPr>
        <w:t>009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2011</w:t>
      </w:r>
    </w:p>
    <w:p w14:paraId="6636AA94" w14:textId="77777777" w:rsidR="00686DCE" w:rsidRPr="00BC0D61" w:rsidRDefault="00686DCE" w:rsidP="00BC0D6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A3ACFD3" w14:textId="77777777" w:rsidR="00686DCE" w:rsidRPr="00BC0D61" w:rsidRDefault="00D14400" w:rsidP="00BC0D61">
      <w:pPr>
        <w:ind w:left="10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OF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NAL</w:t>
      </w:r>
      <w:r w:rsidRPr="00BC0D61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V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&amp;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z w:val="22"/>
          <w:szCs w:val="22"/>
        </w:rPr>
        <w:t>WARDS</w:t>
      </w:r>
    </w:p>
    <w:p w14:paraId="1D43A640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C0D61">
        <w:rPr>
          <w:rFonts w:asciiTheme="minorHAnsi" w:hAnsiTheme="minorHAnsi" w:cstheme="minorHAnsi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po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adu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p, 20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07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2008</w:t>
      </w:r>
    </w:p>
    <w:p w14:paraId="474D9B7F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na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of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us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s,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ber,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2007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esent</w:t>
      </w:r>
    </w:p>
    <w:p w14:paraId="07534476" w14:textId="77777777" w:rsidR="00686DCE" w:rsidRPr="00BC0D61" w:rsidRDefault="00D14400" w:rsidP="00BC0D61">
      <w:pPr>
        <w:spacing w:before="1"/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BC0D61">
        <w:rPr>
          <w:rFonts w:asciiTheme="minorHAnsi" w:hAnsiTheme="minorHAnsi" w:cstheme="minorHAnsi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of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and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s,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be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, 2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C0D61">
        <w:rPr>
          <w:rFonts w:asciiTheme="minorHAnsi" w:hAnsiTheme="minorHAnsi" w:cstheme="minorHAnsi"/>
          <w:sz w:val="22"/>
          <w:szCs w:val="22"/>
        </w:rPr>
        <w:t>03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2005</w:t>
      </w:r>
    </w:p>
    <w:p w14:paraId="207616DF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eph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 xml:space="preserve">n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ar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Lee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C0D61">
        <w:rPr>
          <w:rFonts w:asciiTheme="minorHAnsi" w:hAnsiTheme="minorHAnsi" w:cstheme="minorHAnsi"/>
          <w:sz w:val="22"/>
          <w:szCs w:val="22"/>
        </w:rPr>
        <w:t>or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nd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cy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, 20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04</w:t>
      </w:r>
    </w:p>
    <w:p w14:paraId="6D581EBC" w14:textId="77777777" w:rsidR="00686DCE" w:rsidRPr="00BC0D61" w:rsidRDefault="00686DCE" w:rsidP="00BC0D6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89FF533" w14:textId="77777777" w:rsidR="00686DCE" w:rsidRPr="00BC0D61" w:rsidRDefault="00D14400" w:rsidP="00BC0D61">
      <w:pPr>
        <w:ind w:left="10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>U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NS</w:t>
      </w:r>
      <w:r w:rsidRPr="00BC0D61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&amp;</w:t>
      </w:r>
      <w:r w:rsidRPr="00BC0D6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z w:val="22"/>
          <w:szCs w:val="22"/>
        </w:rPr>
        <w:t>W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K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b/>
          <w:sz w:val="22"/>
          <w:szCs w:val="22"/>
        </w:rPr>
        <w:t>NG</w:t>
      </w:r>
      <w:r w:rsidRPr="00BC0D6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RS</w:t>
      </w:r>
    </w:p>
    <w:p w14:paraId="5B8E9CBD" w14:textId="77777777" w:rsidR="00686DCE" w:rsidRPr="00BC0D61" w:rsidRDefault="00D14400" w:rsidP="00BC0D61">
      <w:pPr>
        <w:ind w:left="280" w:right="359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Spec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C0D61">
        <w:rPr>
          <w:rFonts w:asciiTheme="minorHAnsi" w:hAnsiTheme="minorHAnsi" w:cstheme="minorHAnsi"/>
          <w:sz w:val="22"/>
          <w:szCs w:val="22"/>
        </w:rPr>
        <w:t>.,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sz w:val="22"/>
          <w:szCs w:val="22"/>
        </w:rPr>
        <w:t xml:space="preserve">s,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.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S., “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he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ene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on 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or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put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ou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put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ass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 xml:space="preserve">”.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 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n.</w:t>
      </w:r>
    </w:p>
    <w:p w14:paraId="091FD821" w14:textId="77777777" w:rsidR="00686DCE" w:rsidRPr="00BC0D61" w:rsidRDefault="00686DCE" w:rsidP="00BC0D6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5B318D2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Ma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he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 xml:space="preserve">.,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ns,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.,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Ja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 xml:space="preserve">o, P.,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pe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.</w:t>
      </w:r>
      <w:r w:rsidRPr="00BC0D61">
        <w:rPr>
          <w:rFonts w:asciiTheme="minorHAnsi" w:hAnsiTheme="minorHAnsi" w:cstheme="minorHAnsi"/>
          <w:sz w:val="22"/>
          <w:szCs w:val="22"/>
        </w:rPr>
        <w:t>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Sha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d,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., “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 xml:space="preserve">en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 xml:space="preserve">n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eac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: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ac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Sus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</w:p>
    <w:p w14:paraId="62CBF7EB" w14:textId="77777777" w:rsidR="00686DCE" w:rsidRPr="00BC0D61" w:rsidRDefault="00D14400" w:rsidP="00BC0D61">
      <w:pPr>
        <w:spacing w:before="1"/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h School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ud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C0D61">
        <w:rPr>
          <w:rFonts w:asciiTheme="minorHAnsi" w:hAnsiTheme="minorHAnsi" w:cstheme="minorHAnsi"/>
          <w:sz w:val="22"/>
          <w:szCs w:val="22"/>
        </w:rPr>
        <w:t>”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 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n.</w:t>
      </w:r>
    </w:p>
    <w:p w14:paraId="45F2E516" w14:textId="77777777" w:rsidR="00686DCE" w:rsidRPr="00BC0D61" w:rsidRDefault="00686DCE" w:rsidP="00BC0D6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24B5A5B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Spec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C0D61">
        <w:rPr>
          <w:rFonts w:asciiTheme="minorHAnsi" w:hAnsiTheme="minorHAnsi" w:cstheme="minorHAnsi"/>
          <w:sz w:val="22"/>
          <w:szCs w:val="22"/>
        </w:rPr>
        <w:t>.,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sz w:val="22"/>
          <w:szCs w:val="22"/>
        </w:rPr>
        <w:t xml:space="preserve">s,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.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S., “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pa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sse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onsu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z w:val="22"/>
          <w:szCs w:val="22"/>
        </w:rPr>
        <w:t xml:space="preserve">on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 xml:space="preserve">nd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</w:p>
    <w:p w14:paraId="6FD614F8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x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 xml:space="preserve">s”.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 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n.</w:t>
      </w:r>
    </w:p>
    <w:p w14:paraId="02EF6BFA" w14:textId="77777777" w:rsidR="00686DCE" w:rsidRPr="00BC0D61" w:rsidRDefault="00686DCE" w:rsidP="00BC0D6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60E0F4B" w14:textId="77777777" w:rsidR="00686DCE" w:rsidRPr="00BC0D61" w:rsidRDefault="00D14400" w:rsidP="00BC0D61">
      <w:pPr>
        <w:ind w:left="280" w:right="353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Spec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C0D61">
        <w:rPr>
          <w:rFonts w:asciiTheme="minorHAnsi" w:hAnsiTheme="minorHAnsi" w:cstheme="minorHAnsi"/>
          <w:sz w:val="22"/>
          <w:szCs w:val="22"/>
        </w:rPr>
        <w:t>.,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.S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C0D61">
        <w:rPr>
          <w:rFonts w:asciiTheme="minorHAnsi" w:hAnsiTheme="minorHAnsi" w:cstheme="minorHAnsi"/>
          <w:sz w:val="22"/>
          <w:szCs w:val="22"/>
        </w:rPr>
        <w:t>, “En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ad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on 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onsu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x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s”. 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nce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&amp;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chn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2011;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ol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39,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BC0D61">
        <w:rPr>
          <w:rFonts w:asciiTheme="minorHAnsi" w:hAnsiTheme="minorHAnsi" w:cstheme="minorHAnsi"/>
          <w:sz w:val="22"/>
          <w:szCs w:val="22"/>
        </w:rPr>
        <w:t>2.</w:t>
      </w:r>
    </w:p>
    <w:p w14:paraId="546D6FF0" w14:textId="77777777" w:rsidR="00686DCE" w:rsidRPr="00BC0D61" w:rsidRDefault="00686DCE" w:rsidP="00BC0D6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56C23CE" w14:textId="77777777" w:rsidR="00686DCE" w:rsidRPr="00BC0D61" w:rsidRDefault="00D14400" w:rsidP="00BC0D61">
      <w:pPr>
        <w:ind w:left="280" w:right="68" w:firstLine="55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“W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un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ca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ency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esponse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 xml:space="preserve">n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heny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oun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,”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Po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cy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na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ct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 xml:space="preserve">t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 xml:space="preserve">o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heny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oun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ency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 xml:space="preserve">ces,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ber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2010.</w:t>
      </w:r>
    </w:p>
    <w:p w14:paraId="20A6529B" w14:textId="77777777" w:rsidR="00686DCE" w:rsidRPr="00BC0D61" w:rsidRDefault="00686DCE" w:rsidP="00BC0D6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7BBC3B3" w14:textId="77777777" w:rsidR="00686DCE" w:rsidRPr="00BC0D61" w:rsidRDefault="00D14400" w:rsidP="00BC0D61">
      <w:pPr>
        <w:ind w:left="280" w:right="664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Spec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C0D61">
        <w:rPr>
          <w:rFonts w:asciiTheme="minorHAnsi" w:hAnsiTheme="minorHAnsi" w:cstheme="minorHAnsi"/>
          <w:sz w:val="22"/>
          <w:szCs w:val="22"/>
        </w:rPr>
        <w:t>.,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“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ease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 xml:space="preserve">n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 xml:space="preserve">WP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om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eco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ss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 xml:space="preserve">.S.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uc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ear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Po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BC0D61">
        <w:rPr>
          <w:rFonts w:asciiTheme="minorHAnsi" w:hAnsiTheme="minorHAnsi" w:cstheme="minorHAnsi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 xml:space="preserve">s”. 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npu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0D61">
        <w:rPr>
          <w:rFonts w:asciiTheme="minorHAnsi" w:hAnsiTheme="minorHAnsi" w:cstheme="minorHAnsi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se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 xml:space="preserve">ch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ape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z w:val="22"/>
          <w:szCs w:val="22"/>
        </w:rPr>
        <w:t>ece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ber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2009.</w:t>
      </w:r>
    </w:p>
    <w:p w14:paraId="694F7720" w14:textId="77777777" w:rsidR="00686DCE" w:rsidRPr="00BC0D61" w:rsidRDefault="00686DCE" w:rsidP="00BC0D6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89A034F" w14:textId="77777777" w:rsidR="00686DCE" w:rsidRPr="00BC0D61" w:rsidRDefault="00D14400" w:rsidP="00BC0D61">
      <w:pPr>
        <w:ind w:left="10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b/>
          <w:sz w:val="22"/>
          <w:szCs w:val="22"/>
        </w:rPr>
        <w:t>C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z w:val="22"/>
          <w:szCs w:val="22"/>
        </w:rPr>
        <w:t>NCE</w:t>
      </w:r>
      <w:r w:rsidRPr="00BC0D61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b/>
          <w:sz w:val="22"/>
          <w:szCs w:val="22"/>
        </w:rPr>
        <w:t>A</w:t>
      </w:r>
      <w:r w:rsidRPr="00BC0D61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BC0D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C0D61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BC0D61">
        <w:rPr>
          <w:rFonts w:asciiTheme="minorHAnsi" w:hAnsiTheme="minorHAnsi" w:cstheme="minorHAnsi"/>
          <w:b/>
          <w:sz w:val="22"/>
          <w:szCs w:val="22"/>
        </w:rPr>
        <w:t>S</w:t>
      </w:r>
    </w:p>
    <w:p w14:paraId="377DAAC4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“Mo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ds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xe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un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npu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ou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put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del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or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Po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C0D61">
        <w:rPr>
          <w:rFonts w:asciiTheme="minorHAnsi" w:hAnsiTheme="minorHAnsi" w:cstheme="minorHAnsi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on.”</w:t>
      </w:r>
      <w:r w:rsidRPr="00BC0D61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cce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 xml:space="preserve">o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nal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</w:p>
    <w:p w14:paraId="6B0CFC77" w14:textId="77777777" w:rsidR="00686DCE" w:rsidRPr="00BC0D61" w:rsidRDefault="00D14400" w:rsidP="00BC0D61">
      <w:pPr>
        <w:spacing w:before="1"/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ssess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na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 xml:space="preserve">nce,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 xml:space="preserve">and,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, 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ber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BC0D61">
        <w:rPr>
          <w:rFonts w:asciiTheme="minorHAnsi" w:hAnsiTheme="minorHAnsi" w:cstheme="minorHAnsi"/>
          <w:sz w:val="22"/>
          <w:szCs w:val="22"/>
        </w:rPr>
        <w:t>012.</w:t>
      </w:r>
    </w:p>
    <w:p w14:paraId="6C3E4435" w14:textId="77777777" w:rsidR="00686DCE" w:rsidRPr="00BC0D61" w:rsidRDefault="00686DCE" w:rsidP="00BC0D6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BCBA382" w14:textId="77777777" w:rsidR="00686DCE" w:rsidRPr="00BC0D61" w:rsidRDefault="00D14400" w:rsidP="00BC0D61">
      <w:pPr>
        <w:ind w:left="335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“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ppo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es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or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ndus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 Po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on Sup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ha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C0D61">
        <w:rPr>
          <w:rFonts w:asciiTheme="minorHAnsi" w:hAnsiTheme="minorHAnsi" w:cstheme="minorHAnsi"/>
          <w:sz w:val="22"/>
          <w:szCs w:val="22"/>
        </w:rPr>
        <w:t xml:space="preserve">”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na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or</w:t>
      </w:r>
    </w:p>
    <w:p w14:paraId="3E4C8E9D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ndus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nce,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 xml:space="preserve">o,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o,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ne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2012.</w:t>
      </w:r>
    </w:p>
    <w:p w14:paraId="1A07F574" w14:textId="77777777" w:rsidR="00686DCE" w:rsidRPr="00BC0D61" w:rsidRDefault="00686DCE" w:rsidP="00BC0D6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E602381" w14:textId="77777777" w:rsidR="00686DCE" w:rsidRPr="00BC0D61" w:rsidRDefault="00D14400" w:rsidP="00BC0D61">
      <w:pPr>
        <w:ind w:left="335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“Po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cy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C0D61">
        <w:rPr>
          <w:rFonts w:asciiTheme="minorHAnsi" w:hAnsiTheme="minorHAnsi" w:cstheme="minorHAnsi"/>
          <w:sz w:val="22"/>
          <w:szCs w:val="22"/>
        </w:rPr>
        <w:t>ca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z w:val="22"/>
          <w:szCs w:val="22"/>
        </w:rPr>
        <w:t xml:space="preserve">on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ssess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.”</w:t>
      </w:r>
      <w:r w:rsidRPr="00BC0D61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se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ed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at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he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Uti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al</w:t>
      </w:r>
    </w:p>
    <w:p w14:paraId="093EE6D4" w14:textId="77777777" w:rsidR="00686DCE" w:rsidRPr="00BC0D61" w:rsidRDefault="00D14400" w:rsidP="00BC0D61">
      <w:pPr>
        <w:spacing w:before="1"/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e,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uc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 xml:space="preserve">on,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BC0D61">
        <w:rPr>
          <w:rFonts w:asciiTheme="minorHAnsi" w:hAnsiTheme="minorHAnsi" w:cstheme="minorHAnsi"/>
          <w:sz w:val="22"/>
          <w:szCs w:val="22"/>
        </w:rPr>
        <w:t>, Janua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2012.</w:t>
      </w:r>
    </w:p>
    <w:p w14:paraId="4D2A1A1F" w14:textId="77777777" w:rsidR="00686DCE" w:rsidRPr="00BC0D61" w:rsidRDefault="00686DCE" w:rsidP="00BC0D6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338FF8F" w14:textId="77777777" w:rsidR="00686DCE" w:rsidRPr="00BC0D61" w:rsidRDefault="00D14400" w:rsidP="00BC0D61">
      <w:pPr>
        <w:ind w:left="280" w:right="122" w:firstLine="55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“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C0D61">
        <w:rPr>
          <w:rFonts w:asciiTheme="minorHAnsi" w:hAnsiTheme="minorHAnsi" w:cstheme="minorHAnsi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an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 xml:space="preserve">cused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cono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npu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ou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put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ool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 xml:space="preserve">o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Fu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u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Po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sz w:val="22"/>
          <w:szCs w:val="22"/>
        </w:rPr>
        <w:t>er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ene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 xml:space="preserve">on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na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os.” 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 xml:space="preserve">d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ss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ss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t/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ence,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Wa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 xml:space="preserve">on,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ober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BC0D61">
        <w:rPr>
          <w:rFonts w:asciiTheme="minorHAnsi" w:hAnsiTheme="minorHAnsi" w:cstheme="minorHAnsi"/>
          <w:sz w:val="22"/>
          <w:szCs w:val="22"/>
        </w:rPr>
        <w:t>011.</w:t>
      </w:r>
    </w:p>
    <w:p w14:paraId="1CB10B29" w14:textId="77777777" w:rsidR="00686DCE" w:rsidRPr="00BC0D61" w:rsidRDefault="00686DCE" w:rsidP="00BC0D6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F05E12F" w14:textId="77777777" w:rsidR="00686DCE" w:rsidRPr="00BC0D61" w:rsidRDefault="00D14400" w:rsidP="00BC0D61">
      <w:pPr>
        <w:ind w:left="335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“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pa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ssess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onsu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 xml:space="preserve">and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 xml:space="preserve">on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x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s.”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 xml:space="preserve">ed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</w:p>
    <w:p w14:paraId="2F9CB83E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4"/>
          <w:sz w:val="22"/>
          <w:szCs w:val="22"/>
        </w:rPr>
        <w:lastRenderedPageBreak/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na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sess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Mana</w:t>
      </w:r>
      <w:r w:rsidRPr="00BC0D61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 xml:space="preserve">e,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C0D61">
        <w:rPr>
          <w:rFonts w:asciiTheme="minorHAnsi" w:hAnsiTheme="minorHAnsi" w:cstheme="minorHAnsi"/>
          <w:sz w:val="22"/>
          <w:szCs w:val="22"/>
        </w:rPr>
        <w:t>as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 xml:space="preserve">on,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 xml:space="preserve">,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ob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201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BC0D61">
        <w:rPr>
          <w:rFonts w:asciiTheme="minorHAnsi" w:hAnsiTheme="minorHAnsi" w:cstheme="minorHAnsi"/>
          <w:sz w:val="22"/>
          <w:szCs w:val="22"/>
        </w:rPr>
        <w:t>.</w:t>
      </w:r>
    </w:p>
    <w:p w14:paraId="2A54F924" w14:textId="77777777" w:rsidR="00686DCE" w:rsidRPr="00BC0D61" w:rsidRDefault="00686DCE" w:rsidP="00BC0D6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8E6B305" w14:textId="77777777" w:rsidR="00686DCE" w:rsidRPr="00BC0D61" w:rsidRDefault="00D14400" w:rsidP="00BC0D61">
      <w:pPr>
        <w:ind w:left="335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z w:val="22"/>
          <w:szCs w:val="22"/>
        </w:rPr>
        <w:t>“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g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he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C0D6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ssess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ent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f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BC0D61">
        <w:rPr>
          <w:rFonts w:asciiTheme="minorHAnsi" w:hAnsiTheme="minorHAnsi" w:cstheme="minorHAnsi"/>
          <w:sz w:val="22"/>
          <w:szCs w:val="22"/>
        </w:rPr>
        <w:t>”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P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 xml:space="preserve">ed 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C0D61">
        <w:rPr>
          <w:rFonts w:asciiTheme="minorHAnsi" w:hAnsiTheme="minorHAnsi" w:cstheme="minorHAnsi"/>
          <w:sz w:val="22"/>
          <w:szCs w:val="22"/>
        </w:rPr>
        <w:t>al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Soc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z w:val="22"/>
          <w:szCs w:val="22"/>
        </w:rPr>
        <w:t>y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or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C0D61">
        <w:rPr>
          <w:rFonts w:asciiTheme="minorHAnsi" w:hAnsiTheme="minorHAnsi" w:cstheme="minorHAnsi"/>
          <w:sz w:val="22"/>
          <w:szCs w:val="22"/>
        </w:rPr>
        <w:t>ndus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0D61">
        <w:rPr>
          <w:rFonts w:asciiTheme="minorHAnsi" w:hAnsiTheme="minorHAnsi" w:cstheme="minorHAnsi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gy</w:t>
      </w:r>
    </w:p>
    <w:p w14:paraId="656E9198" w14:textId="77777777" w:rsidR="00686DCE" w:rsidRPr="00BC0D61" w:rsidRDefault="00D14400" w:rsidP="00BC0D61">
      <w:pPr>
        <w:ind w:left="280"/>
        <w:rPr>
          <w:rFonts w:asciiTheme="minorHAnsi" w:hAnsiTheme="minorHAnsi" w:cstheme="minorHAnsi"/>
          <w:sz w:val="22"/>
          <w:szCs w:val="22"/>
        </w:rPr>
      </w:pPr>
      <w:r w:rsidRPr="00BC0D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on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0D61">
        <w:rPr>
          <w:rFonts w:asciiTheme="minorHAnsi" w:hAnsiTheme="minorHAnsi" w:cstheme="minorHAnsi"/>
          <w:sz w:val="22"/>
          <w:szCs w:val="22"/>
        </w:rPr>
        <w:t>e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C0D61">
        <w:rPr>
          <w:rFonts w:asciiTheme="minorHAnsi" w:hAnsiTheme="minorHAnsi" w:cstheme="minorHAnsi"/>
          <w:sz w:val="22"/>
          <w:szCs w:val="22"/>
        </w:rPr>
        <w:t>en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0D61">
        <w:rPr>
          <w:rFonts w:asciiTheme="minorHAnsi" w:hAnsiTheme="minorHAnsi" w:cstheme="minorHAnsi"/>
          <w:sz w:val="22"/>
          <w:szCs w:val="22"/>
        </w:rPr>
        <w:t>e, S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C0D61">
        <w:rPr>
          <w:rFonts w:asciiTheme="minorHAnsi" w:hAnsiTheme="minorHAnsi" w:cstheme="minorHAnsi"/>
          <w:sz w:val="22"/>
          <w:szCs w:val="22"/>
        </w:rPr>
        <w:t>c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C0D61">
        <w:rPr>
          <w:rFonts w:asciiTheme="minorHAnsi" w:hAnsiTheme="minorHAnsi" w:cstheme="minorHAnsi"/>
          <w:sz w:val="22"/>
          <w:szCs w:val="22"/>
        </w:rPr>
        <w:t>ho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0D6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C0D61">
        <w:rPr>
          <w:rFonts w:asciiTheme="minorHAnsi" w:hAnsiTheme="minorHAnsi" w:cstheme="minorHAnsi"/>
          <w:sz w:val="22"/>
          <w:szCs w:val="22"/>
        </w:rPr>
        <w:t>, S</w:t>
      </w:r>
      <w:r w:rsidRPr="00BC0D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0D61">
        <w:rPr>
          <w:rFonts w:asciiTheme="minorHAnsi" w:hAnsiTheme="minorHAnsi" w:cstheme="minorHAnsi"/>
          <w:sz w:val="22"/>
          <w:szCs w:val="22"/>
        </w:rPr>
        <w:t>eden,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C0D61">
        <w:rPr>
          <w:rFonts w:asciiTheme="minorHAnsi" w:hAnsiTheme="minorHAnsi" w:cstheme="minorHAnsi"/>
          <w:sz w:val="22"/>
          <w:szCs w:val="22"/>
        </w:rPr>
        <w:t>ne</w:t>
      </w:r>
      <w:r w:rsidRPr="00BC0D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0D61">
        <w:rPr>
          <w:rFonts w:asciiTheme="minorHAnsi" w:hAnsiTheme="minorHAnsi" w:cstheme="minorHAnsi"/>
          <w:sz w:val="22"/>
          <w:szCs w:val="22"/>
        </w:rPr>
        <w:t>20</w:t>
      </w:r>
      <w:r w:rsidRPr="00BC0D6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BC0D61">
        <w:rPr>
          <w:rFonts w:asciiTheme="minorHAnsi" w:hAnsiTheme="minorHAnsi" w:cstheme="minorHAnsi"/>
          <w:sz w:val="22"/>
          <w:szCs w:val="22"/>
        </w:rPr>
        <w:t>1.</w:t>
      </w:r>
    </w:p>
    <w:sectPr w:rsidR="00686DCE" w:rsidRPr="00BC0D61">
      <w:headerReference w:type="default" r:id="rId12"/>
      <w:pgSz w:w="12240" w:h="15840"/>
      <w:pgMar w:top="640" w:right="620" w:bottom="280" w:left="6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36F3B" w14:textId="77777777" w:rsidR="00D14400" w:rsidRDefault="00D14400">
      <w:r>
        <w:separator/>
      </w:r>
    </w:p>
  </w:endnote>
  <w:endnote w:type="continuationSeparator" w:id="0">
    <w:p w14:paraId="2E034279" w14:textId="77777777" w:rsidR="00D14400" w:rsidRDefault="00D1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DC82B" w14:textId="77777777" w:rsidR="00D14400" w:rsidRDefault="00D14400">
      <w:r>
        <w:separator/>
      </w:r>
    </w:p>
  </w:footnote>
  <w:footnote w:type="continuationSeparator" w:id="0">
    <w:p w14:paraId="236CC34A" w14:textId="77777777" w:rsidR="00D14400" w:rsidRDefault="00D14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4B63" w14:textId="77777777" w:rsidR="00686DCE" w:rsidRDefault="00D14400">
    <w:pPr>
      <w:spacing w:line="200" w:lineRule="exact"/>
    </w:pPr>
    <w:r>
      <w:pict w14:anchorId="0875B734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82.6pt;margin-top:36.15pt;width:246.85pt;height:11pt;z-index:-251662336;mso-position-horizontal-relative:page;mso-position-vertical-relative:page" filled="f" stroked="f">
          <v:textbox inset="0,0,0,0">
            <w:txbxContent>
              <w:p w14:paraId="49819C7B" w14:textId="77777777" w:rsidR="00686DCE" w:rsidRDefault="00D14400">
                <w:pPr>
                  <w:spacing w:line="200" w:lineRule="exact"/>
                  <w:ind w:left="20" w:right="-27"/>
                  <w:rPr>
                    <w:sz w:val="18"/>
                    <w:szCs w:val="18"/>
                  </w:rPr>
                </w:pPr>
                <w:r>
                  <w:rPr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>S</w:t>
                </w:r>
                <w:r>
                  <w:rPr>
                    <w:b/>
                    <w:color w:val="FFFFFF"/>
                    <w:sz w:val="18"/>
                    <w:szCs w:val="18"/>
                    <w:highlight w:val="black"/>
                  </w:rPr>
                  <w:t>A</w:t>
                </w:r>
                <w:r>
                  <w:rPr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>M</w:t>
                </w:r>
                <w:r>
                  <w:rPr>
                    <w:b/>
                    <w:color w:val="FFFFFF"/>
                    <w:sz w:val="18"/>
                    <w:szCs w:val="18"/>
                    <w:highlight w:val="black"/>
                  </w:rPr>
                  <w:t>PLE</w:t>
                </w:r>
                <w:r>
                  <w:rPr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18"/>
                    <w:szCs w:val="18"/>
                    <w:highlight w:val="black"/>
                  </w:rPr>
                  <w:t>CI</w:t>
                </w:r>
                <w:r>
                  <w:rPr>
                    <w:b/>
                    <w:color w:val="FFFFFF"/>
                    <w:spacing w:val="-3"/>
                    <w:sz w:val="18"/>
                    <w:szCs w:val="18"/>
                    <w:highlight w:val="black"/>
                  </w:rPr>
                  <w:t>V</w:t>
                </w:r>
                <w:r>
                  <w:rPr>
                    <w:b/>
                    <w:color w:val="FFFFFF"/>
                    <w:sz w:val="18"/>
                    <w:szCs w:val="18"/>
                    <w:highlight w:val="black"/>
                  </w:rPr>
                  <w:t>IL</w:t>
                </w:r>
                <w:r>
                  <w:rPr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18"/>
                    <w:szCs w:val="18"/>
                    <w:highlight w:val="black"/>
                  </w:rPr>
                  <w:t>EN</w:t>
                </w:r>
                <w:r>
                  <w:rPr>
                    <w:b/>
                    <w:color w:val="FFFFFF"/>
                    <w:spacing w:val="2"/>
                    <w:sz w:val="18"/>
                    <w:szCs w:val="18"/>
                    <w:highlight w:val="black"/>
                  </w:rPr>
                  <w:t>G</w:t>
                </w:r>
                <w:r>
                  <w:rPr>
                    <w:b/>
                    <w:color w:val="FFFFFF"/>
                    <w:sz w:val="18"/>
                    <w:szCs w:val="18"/>
                    <w:highlight w:val="black"/>
                  </w:rPr>
                  <w:t>INEER</w:t>
                </w:r>
                <w:r>
                  <w:rPr>
                    <w:b/>
                    <w:color w:val="FFFFFF"/>
                    <w:spacing w:val="2"/>
                    <w:sz w:val="18"/>
                    <w:szCs w:val="18"/>
                    <w:highlight w:val="black"/>
                  </w:rPr>
                  <w:t>I</w:t>
                </w:r>
                <w:r>
                  <w:rPr>
                    <w:b/>
                    <w:color w:val="FFFFFF"/>
                    <w:sz w:val="18"/>
                    <w:szCs w:val="18"/>
                    <w:highlight w:val="black"/>
                  </w:rPr>
                  <w:t>NG RE</w:t>
                </w:r>
                <w:r>
                  <w:rPr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>S</w:t>
                </w:r>
                <w:r>
                  <w:rPr>
                    <w:b/>
                    <w:color w:val="FFFFFF"/>
                    <w:sz w:val="18"/>
                    <w:szCs w:val="18"/>
                    <w:highlight w:val="black"/>
                  </w:rPr>
                  <w:t>U</w:t>
                </w:r>
                <w:r>
                  <w:rPr>
                    <w:b/>
                    <w:color w:val="FFFFFF"/>
                    <w:spacing w:val="3"/>
                    <w:sz w:val="18"/>
                    <w:szCs w:val="18"/>
                    <w:highlight w:val="black"/>
                  </w:rPr>
                  <w:t>M</w:t>
                </w:r>
                <w:r>
                  <w:rPr>
                    <w:b/>
                    <w:color w:val="FFFFFF"/>
                    <w:sz w:val="18"/>
                    <w:szCs w:val="18"/>
                    <w:highlight w:val="black"/>
                  </w:rPr>
                  <w:t>E</w:t>
                </w:r>
                <w:r>
                  <w:rPr>
                    <w:b/>
                    <w:color w:val="FFFFFF"/>
                    <w:spacing w:val="-2"/>
                    <w:sz w:val="18"/>
                    <w:szCs w:val="18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18"/>
                    <w:szCs w:val="18"/>
                    <w:highlight w:val="black"/>
                  </w:rPr>
                  <w:t>–</w:t>
                </w:r>
                <w:r>
                  <w:rPr>
                    <w:b/>
                    <w:color w:val="FFFFFF"/>
                    <w:spacing w:val="2"/>
                    <w:sz w:val="18"/>
                    <w:szCs w:val="18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>S</w:t>
                </w:r>
                <w:r>
                  <w:rPr>
                    <w:b/>
                    <w:color w:val="FFFFFF"/>
                    <w:spacing w:val="-1"/>
                    <w:sz w:val="18"/>
                    <w:szCs w:val="18"/>
                    <w:highlight w:val="black"/>
                  </w:rPr>
                  <w:t>e</w:t>
                </w:r>
                <w:r>
                  <w:rPr>
                    <w:b/>
                    <w:color w:val="FFFFFF"/>
                    <w:spacing w:val="-2"/>
                    <w:sz w:val="18"/>
                    <w:szCs w:val="18"/>
                    <w:highlight w:val="black"/>
                  </w:rPr>
                  <w:t>n</w:t>
                </w:r>
                <w:r>
                  <w:rPr>
                    <w:b/>
                    <w:color w:val="FFFFFF"/>
                    <w:sz w:val="18"/>
                    <w:szCs w:val="18"/>
                    <w:highlight w:val="black"/>
                  </w:rPr>
                  <w:t>i</w:t>
                </w:r>
                <w:r>
                  <w:rPr>
                    <w:b/>
                    <w:color w:val="FFFFFF"/>
                    <w:spacing w:val="-1"/>
                    <w:sz w:val="18"/>
                    <w:szCs w:val="18"/>
                    <w:highlight w:val="black"/>
                  </w:rPr>
                  <w:t>or</w:t>
                </w:r>
                <w:r>
                  <w:rPr>
                    <w:b/>
                    <w:color w:val="FFFFFF"/>
                    <w:sz w:val="18"/>
                    <w:szCs w:val="18"/>
                    <w:highlight w:val="black"/>
                  </w:rPr>
                  <w:t>s,</w:t>
                </w:r>
                <w:r>
                  <w:rPr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 xml:space="preserve"> J</w:t>
                </w:r>
                <w:r>
                  <w:rPr>
                    <w:b/>
                    <w:color w:val="FFFFFF"/>
                    <w:spacing w:val="-2"/>
                    <w:sz w:val="18"/>
                    <w:szCs w:val="18"/>
                    <w:highlight w:val="black"/>
                  </w:rPr>
                  <w:t>un</w:t>
                </w:r>
                <w:r>
                  <w:rPr>
                    <w:b/>
                    <w:color w:val="FFFFFF"/>
                    <w:sz w:val="18"/>
                    <w:szCs w:val="18"/>
                    <w:highlight w:val="black"/>
                  </w:rPr>
                  <w:t>i</w:t>
                </w:r>
                <w:r>
                  <w:rPr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>o</w:t>
                </w:r>
                <w:r>
                  <w:rPr>
                    <w:b/>
                    <w:color w:val="FFFFFF"/>
                    <w:spacing w:val="2"/>
                    <w:sz w:val="18"/>
                    <w:szCs w:val="18"/>
                    <w:highlight w:val="black"/>
                  </w:rPr>
                  <w:t>r</w:t>
                </w:r>
                <w:r>
                  <w:rPr>
                    <w:b/>
                    <w:color w:val="FFFFFF"/>
                    <w:sz w:val="18"/>
                    <w:szCs w:val="18"/>
                    <w:highlight w:val="black"/>
                  </w:rPr>
                  <w:t>s</w:t>
                </w:r>
              </w:p>
            </w:txbxContent>
          </v:textbox>
          <w10:wrap anchorx="page" anchory="page"/>
        </v:shape>
      </w:pict>
    </w:r>
    <w:r>
      <w:pict w14:anchorId="27020C40">
        <v:shape id="_x0000_s2055" type="#_x0000_t202" style="position:absolute;margin-left:219.2pt;margin-top:56.75pt;width:173.65pt;height:31.4pt;z-index:-251661312;mso-position-horizontal-relative:page;mso-position-vertical-relative:page" filled="f" stroked="f">
          <v:textbox inset="0,0,0,0">
            <w:txbxContent>
              <w:p w14:paraId="64A4CFC8" w14:textId="77777777" w:rsidR="00686DCE" w:rsidRDefault="00D14400">
                <w:pPr>
                  <w:spacing w:line="380" w:lineRule="exact"/>
                  <w:ind w:left="-27" w:right="-27"/>
                  <w:jc w:val="center"/>
                  <w:rPr>
                    <w:sz w:val="36"/>
                    <w:szCs w:val="36"/>
                  </w:rPr>
                </w:pPr>
                <w:r>
                  <w:rPr>
                    <w:b/>
                    <w:sz w:val="36"/>
                    <w:szCs w:val="36"/>
                  </w:rPr>
                  <w:t>B</w:t>
                </w:r>
                <w:r>
                  <w:rPr>
                    <w:b/>
                    <w:spacing w:val="-1"/>
                    <w:sz w:val="36"/>
                    <w:szCs w:val="36"/>
                  </w:rPr>
                  <w:t>RID</w:t>
                </w:r>
                <w:r>
                  <w:rPr>
                    <w:b/>
                    <w:spacing w:val="1"/>
                    <w:sz w:val="36"/>
                    <w:szCs w:val="36"/>
                  </w:rPr>
                  <w:t>G</w:t>
                </w:r>
                <w:r>
                  <w:rPr>
                    <w:b/>
                    <w:sz w:val="36"/>
                    <w:szCs w:val="36"/>
                  </w:rPr>
                  <w:t>ET</w:t>
                </w:r>
                <w:r>
                  <w:rPr>
                    <w:b/>
                    <w:spacing w:val="-16"/>
                    <w:sz w:val="36"/>
                    <w:szCs w:val="36"/>
                  </w:rPr>
                  <w:t xml:space="preserve"> </w:t>
                </w:r>
                <w:r>
                  <w:rPr>
                    <w:b/>
                    <w:spacing w:val="-1"/>
                    <w:sz w:val="36"/>
                    <w:szCs w:val="36"/>
                  </w:rPr>
                  <w:t>S</w:t>
                </w:r>
                <w:r>
                  <w:rPr>
                    <w:b/>
                    <w:spacing w:val="1"/>
                    <w:sz w:val="36"/>
                    <w:szCs w:val="36"/>
                  </w:rPr>
                  <w:t>P</w:t>
                </w:r>
                <w:r>
                  <w:rPr>
                    <w:b/>
                    <w:sz w:val="36"/>
                    <w:szCs w:val="36"/>
                  </w:rPr>
                  <w:t>E</w:t>
                </w:r>
                <w:r>
                  <w:rPr>
                    <w:b/>
                    <w:spacing w:val="-1"/>
                    <w:sz w:val="36"/>
                    <w:szCs w:val="36"/>
                  </w:rPr>
                  <w:t>C</w:t>
                </w:r>
                <w:r>
                  <w:rPr>
                    <w:b/>
                    <w:sz w:val="36"/>
                    <w:szCs w:val="36"/>
                  </w:rPr>
                  <w:t>T</w:t>
                </w:r>
                <w:r>
                  <w:rPr>
                    <w:b/>
                    <w:spacing w:val="1"/>
                    <w:sz w:val="36"/>
                    <w:szCs w:val="36"/>
                  </w:rPr>
                  <w:t>O</w:t>
                </w:r>
                <w:r>
                  <w:rPr>
                    <w:b/>
                    <w:sz w:val="36"/>
                    <w:szCs w:val="36"/>
                  </w:rPr>
                  <w:t>R</w:t>
                </w:r>
              </w:p>
              <w:p w14:paraId="21C418AE" w14:textId="77777777" w:rsidR="00686DCE" w:rsidRDefault="00D14400">
                <w:pPr>
                  <w:spacing w:line="220" w:lineRule="exact"/>
                  <w:ind w:left="609" w:right="607"/>
                  <w:jc w:val="center"/>
                </w:pPr>
                <w:hyperlink r:id="rId1">
                  <w:r>
                    <w:rPr>
                      <w:spacing w:val="1"/>
                      <w:w w:val="99"/>
                    </w:rPr>
                    <w:t>b</w:t>
                  </w:r>
                  <w:r>
                    <w:rPr>
                      <w:spacing w:val="-1"/>
                      <w:w w:val="99"/>
                    </w:rPr>
                    <w:t>s</w:t>
                  </w:r>
                  <w:r>
                    <w:rPr>
                      <w:spacing w:val="1"/>
                      <w:w w:val="99"/>
                    </w:rPr>
                    <w:t>p</w:t>
                  </w:r>
                  <w:r>
                    <w:rPr>
                      <w:w w:val="99"/>
                    </w:rPr>
                    <w:t>ect</w:t>
                  </w:r>
                  <w:r>
                    <w:rPr>
                      <w:spacing w:val="1"/>
                      <w:w w:val="99"/>
                    </w:rPr>
                    <w:t>or</w:t>
                  </w:r>
                  <w:r>
                    <w:rPr>
                      <w:spacing w:val="-1"/>
                      <w:w w:val="99"/>
                    </w:rPr>
                    <w:t>@</w:t>
                  </w:r>
                  <w:r>
                    <w:rPr>
                      <w:w w:val="99"/>
                    </w:rPr>
                    <w:t>a</w:t>
                  </w:r>
                  <w:r>
                    <w:rPr>
                      <w:spacing w:val="-1"/>
                      <w:w w:val="99"/>
                    </w:rPr>
                    <w:t>n</w:t>
                  </w:r>
                  <w:r>
                    <w:rPr>
                      <w:spacing w:val="1"/>
                      <w:w w:val="99"/>
                    </w:rPr>
                    <w:t>dr</w:t>
                  </w:r>
                  <w:r>
                    <w:rPr>
                      <w:spacing w:val="3"/>
                      <w:w w:val="99"/>
                    </w:rPr>
                    <w:t>e</w:t>
                  </w:r>
                  <w:r>
                    <w:rPr>
                      <w:spacing w:val="-5"/>
                      <w:w w:val="99"/>
                    </w:rPr>
                    <w:t>w</w:t>
                  </w:r>
                  <w:r>
                    <w:rPr>
                      <w:spacing w:val="1"/>
                      <w:w w:val="99"/>
                    </w:rPr>
                    <w:t>.</w:t>
                  </w:r>
                  <w:r>
                    <w:rPr>
                      <w:spacing w:val="3"/>
                      <w:w w:val="99"/>
                    </w:rPr>
                    <w:t>c</w:t>
                  </w:r>
                  <w:r>
                    <w:rPr>
                      <w:spacing w:val="-1"/>
                      <w:w w:val="99"/>
                    </w:rPr>
                    <w:t>mu</w:t>
                  </w:r>
                  <w:r>
                    <w:rPr>
                      <w:spacing w:val="1"/>
                      <w:w w:val="99"/>
                    </w:rPr>
                    <w:t>.</w:t>
                  </w:r>
                  <w:r>
                    <w:rPr>
                      <w:w w:val="99"/>
                    </w:rPr>
                    <w:t>e</w:t>
                  </w:r>
                  <w:r>
                    <w:rPr>
                      <w:spacing w:val="4"/>
                      <w:w w:val="99"/>
                    </w:rPr>
                    <w:t>du</w:t>
                  </w:r>
                </w:hyperlink>
              </w:p>
            </w:txbxContent>
          </v:textbox>
          <w10:wrap anchorx="page" anchory="page"/>
        </v:shape>
      </w:pict>
    </w:r>
    <w:r>
      <w:pict w14:anchorId="149CBC3C">
        <v:shape id="_x0000_s2054" type="#_x0000_t202" style="position:absolute;margin-left:127.75pt;margin-top:101.5pt;width:356.6pt;height:11.95pt;z-index:-251660288;mso-position-horizontal-relative:page;mso-position-vertical-relative:page" filled="f" stroked="f">
          <v:textbox inset="0,0,0,0">
            <w:txbxContent>
              <w:p w14:paraId="6BF68499" w14:textId="77777777" w:rsidR="00686DCE" w:rsidRDefault="00D14400">
                <w:pPr>
                  <w:spacing w:line="220" w:lineRule="exact"/>
                  <w:ind w:left="20" w:right="-30"/>
                </w:pPr>
                <w:r>
                  <w:rPr>
                    <w:spacing w:val="-1"/>
                  </w:rPr>
                  <w:t>Cu</w:t>
                </w:r>
                <w:r>
                  <w:rPr>
                    <w:spacing w:val="1"/>
                  </w:rPr>
                  <w:t>rr</w:t>
                </w:r>
                <w:r>
                  <w:t>e</w:t>
                </w:r>
                <w:r>
                  <w:rPr>
                    <w:spacing w:val="1"/>
                  </w:rPr>
                  <w:t>n</w:t>
                </w:r>
                <w:r>
                  <w:t>t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2"/>
                  </w:rPr>
                  <w:t>A</w:t>
                </w:r>
                <w:r>
                  <w:rPr>
                    <w:spacing w:val="1"/>
                  </w:rPr>
                  <w:t>ddr</w:t>
                </w:r>
                <w:r>
                  <w:t>e</w:t>
                </w:r>
                <w:r>
                  <w:rPr>
                    <w:spacing w:val="-1"/>
                  </w:rPr>
                  <w:t>ss</w:t>
                </w:r>
                <w:r>
                  <w:t>:</w:t>
                </w:r>
                <w:r>
                  <w:rPr>
                    <w:spacing w:val="-7"/>
                  </w:rPr>
                  <w:t xml:space="preserve"> </w:t>
                </w:r>
                <w:r>
                  <w:t>S</w:t>
                </w:r>
                <w:r>
                  <w:rPr>
                    <w:spacing w:val="3"/>
                  </w:rPr>
                  <w:t>M</w:t>
                </w:r>
                <w:r>
                  <w:t>C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1"/>
                  </w:rPr>
                  <w:t>123</w:t>
                </w:r>
                <w:r>
                  <w:t>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1"/>
                  </w:rPr>
                  <w:t>5</w:t>
                </w:r>
                <w:r>
                  <w:rPr>
                    <w:spacing w:val="1"/>
                  </w:rPr>
                  <w:t>03</w:t>
                </w:r>
                <w:r>
                  <w:t>2</w:t>
                </w:r>
                <w:r>
                  <w:rPr>
                    <w:spacing w:val="-2"/>
                  </w:rPr>
                  <w:t xml:space="preserve"> </w:t>
                </w:r>
                <w:r>
                  <w:t>F</w:t>
                </w:r>
                <w:r>
                  <w:rPr>
                    <w:spacing w:val="1"/>
                  </w:rPr>
                  <w:t>o</w:t>
                </w:r>
                <w:r>
                  <w:rPr>
                    <w:spacing w:val="-2"/>
                  </w:rPr>
                  <w:t>r</w:t>
                </w:r>
                <w:r>
                  <w:rPr>
                    <w:spacing w:val="1"/>
                  </w:rPr>
                  <w:t>b</w:t>
                </w:r>
                <w:r>
                  <w:t>es</w:t>
                </w:r>
                <w:r>
                  <w:rPr>
                    <w:spacing w:val="-5"/>
                  </w:rPr>
                  <w:t xml:space="preserve"> </w:t>
                </w:r>
                <w:r>
                  <w:rPr>
                    <w:spacing w:val="-2"/>
                  </w:rPr>
                  <w:t>A</w:t>
                </w:r>
                <w:r>
                  <w:rPr>
                    <w:spacing w:val="-1"/>
                  </w:rPr>
                  <w:t>v</w:t>
                </w:r>
                <w:r>
                  <w:rPr>
                    <w:spacing w:val="3"/>
                  </w:rPr>
                  <w:t>e</w:t>
                </w:r>
                <w:r>
                  <w:rPr>
                    <w:spacing w:val="1"/>
                  </w:rPr>
                  <w:t>n</w:t>
                </w:r>
                <w:r>
                  <w:rPr>
                    <w:spacing w:val="-1"/>
                  </w:rPr>
                  <w:t>u</w:t>
                </w:r>
                <w:r>
                  <w:t>e,</w:t>
                </w:r>
                <w:r>
                  <w:rPr>
                    <w:spacing w:val="-6"/>
                  </w:rPr>
                  <w:t xml:space="preserve"> </w:t>
                </w:r>
                <w:r>
                  <w:rPr>
                    <w:spacing w:val="2"/>
                  </w:rPr>
                  <w:t>P</w:t>
                </w:r>
                <w:r>
                  <w:t>itt</w:t>
                </w:r>
                <w:r>
                  <w:rPr>
                    <w:spacing w:val="-1"/>
                  </w:rPr>
                  <w:t>s</w:t>
                </w:r>
                <w:r>
                  <w:rPr>
                    <w:spacing w:val="1"/>
                  </w:rPr>
                  <w:t>b</w:t>
                </w:r>
                <w:r>
                  <w:rPr>
                    <w:spacing w:val="-1"/>
                  </w:rPr>
                  <w:t>u</w:t>
                </w:r>
                <w:r>
                  <w:rPr>
                    <w:spacing w:val="1"/>
                  </w:rPr>
                  <w:t>rg</w:t>
                </w:r>
                <w:r>
                  <w:rPr>
                    <w:spacing w:val="-1"/>
                  </w:rPr>
                  <w:t>h</w:t>
                </w:r>
                <w:r>
                  <w:t>,</w:t>
                </w:r>
                <w:r>
                  <w:rPr>
                    <w:spacing w:val="-8"/>
                  </w:rPr>
                  <w:t xml:space="preserve"> </w:t>
                </w:r>
                <w:r>
                  <w:rPr>
                    <w:spacing w:val="2"/>
                  </w:rPr>
                  <w:t>P</w:t>
                </w:r>
                <w:r>
                  <w:t>A</w:t>
                </w:r>
                <w:r>
                  <w:rPr>
                    <w:spacing w:val="-5"/>
                  </w:rPr>
                  <w:t xml:space="preserve"> </w:t>
                </w:r>
                <w:r>
                  <w:rPr>
                    <w:spacing w:val="1"/>
                  </w:rPr>
                  <w:t>1528</w:t>
                </w:r>
                <w:r>
                  <w:t>9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2"/>
                  </w:rPr>
                  <w:t>(</w:t>
                </w:r>
                <w:r>
                  <w:rPr>
                    <w:spacing w:val="1"/>
                  </w:rPr>
                  <w:t>41</w:t>
                </w:r>
                <w:r>
                  <w:rPr>
                    <w:spacing w:val="-1"/>
                  </w:rPr>
                  <w:t>2</w:t>
                </w:r>
                <w:r>
                  <w:t>)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1"/>
                  </w:rPr>
                  <w:t>5</w:t>
                </w:r>
                <w:r>
                  <w:rPr>
                    <w:spacing w:val="-1"/>
                  </w:rPr>
                  <w:t>1</w:t>
                </w:r>
                <w:r>
                  <w:rPr>
                    <w:spacing w:val="1"/>
                  </w:rPr>
                  <w:t>1</w:t>
                </w:r>
                <w:r>
                  <w:rPr>
                    <w:spacing w:val="-1"/>
                  </w:rPr>
                  <w:t>-</w:t>
                </w:r>
                <w:r>
                  <w:rPr>
                    <w:spacing w:val="1"/>
                  </w:rPr>
                  <w:t>4422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EF4EB" w14:textId="77777777" w:rsidR="00686DCE" w:rsidRDefault="00D14400">
    <w:pPr>
      <w:spacing w:line="200" w:lineRule="exact"/>
    </w:pPr>
    <w:r>
      <w:pict w14:anchorId="5BEDFA20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80.45pt;margin-top:35.85pt;width:251pt;height:11pt;z-index:-251659264;mso-position-horizontal-relative:page;mso-position-vertical-relative:page" filled="f" stroked="f">
          <v:textbox inset="0,0,0,0">
            <w:txbxContent>
              <w:p w14:paraId="07CD22CB" w14:textId="77777777" w:rsidR="00686DCE" w:rsidRDefault="00D14400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-3"/>
                    <w:sz w:val="18"/>
                    <w:szCs w:val="18"/>
                    <w:highlight w:val="black"/>
                  </w:rPr>
                  <w:t>A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PLE CIVIL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EN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-1"/>
                    <w:sz w:val="18"/>
                    <w:szCs w:val="18"/>
                    <w:highlight w:val="black"/>
                  </w:rPr>
                  <w:t>G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INEERI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2"/>
                    <w:sz w:val="18"/>
                    <w:szCs w:val="18"/>
                    <w:highlight w:val="black"/>
                  </w:rPr>
                  <w:t>N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G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-1"/>
                    <w:sz w:val="18"/>
                    <w:szCs w:val="18"/>
                    <w:highlight w:val="black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RESU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E –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 xml:space="preserve"> M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-2"/>
                    <w:sz w:val="18"/>
                    <w:szCs w:val="18"/>
                    <w:highlight w:val="black"/>
                  </w:rPr>
                  <w:t>a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t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r’s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-2"/>
                    <w:sz w:val="18"/>
                    <w:szCs w:val="18"/>
                    <w:highlight w:val="black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gr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-2"/>
                    <w:sz w:val="18"/>
                    <w:szCs w:val="18"/>
                    <w:highlight w:val="black"/>
                  </w:rPr>
                  <w:t>ee</w:t>
                </w:r>
              </w:p>
            </w:txbxContent>
          </v:textbox>
          <w10:wrap anchorx="page" anchory="page"/>
        </v:shape>
      </w:pict>
    </w:r>
    <w:r>
      <w:pict w14:anchorId="53A17D88">
        <v:shape id="_x0000_s2052" type="#_x0000_t202" style="position:absolute;margin-left:219.2pt;margin-top:56.75pt;width:173.65pt;height:31.4pt;z-index:-251658240;mso-position-horizontal-relative:page;mso-position-vertical-relative:page" filled="f" stroked="f">
          <v:textbox inset="0,0,0,0">
            <w:txbxContent>
              <w:p w14:paraId="51BF8327" w14:textId="77777777" w:rsidR="00686DCE" w:rsidRDefault="00D14400">
                <w:pPr>
                  <w:spacing w:line="380" w:lineRule="exact"/>
                  <w:ind w:left="-27" w:right="-27"/>
                  <w:jc w:val="center"/>
                  <w:rPr>
                    <w:sz w:val="36"/>
                    <w:szCs w:val="36"/>
                  </w:rPr>
                </w:pPr>
                <w:r>
                  <w:rPr>
                    <w:b/>
                    <w:sz w:val="36"/>
                    <w:szCs w:val="36"/>
                  </w:rPr>
                  <w:t>B</w:t>
                </w:r>
                <w:r>
                  <w:rPr>
                    <w:b/>
                    <w:spacing w:val="-1"/>
                    <w:sz w:val="36"/>
                    <w:szCs w:val="36"/>
                  </w:rPr>
                  <w:t>RID</w:t>
                </w:r>
                <w:r>
                  <w:rPr>
                    <w:b/>
                    <w:spacing w:val="1"/>
                    <w:sz w:val="36"/>
                    <w:szCs w:val="36"/>
                  </w:rPr>
                  <w:t>G</w:t>
                </w:r>
                <w:r>
                  <w:rPr>
                    <w:b/>
                    <w:sz w:val="36"/>
                    <w:szCs w:val="36"/>
                  </w:rPr>
                  <w:t>ET</w:t>
                </w:r>
                <w:r>
                  <w:rPr>
                    <w:b/>
                    <w:spacing w:val="-16"/>
                    <w:sz w:val="36"/>
                    <w:szCs w:val="36"/>
                  </w:rPr>
                  <w:t xml:space="preserve"> </w:t>
                </w:r>
                <w:r>
                  <w:rPr>
                    <w:b/>
                    <w:spacing w:val="-1"/>
                    <w:sz w:val="36"/>
                    <w:szCs w:val="36"/>
                  </w:rPr>
                  <w:t>S</w:t>
                </w:r>
                <w:r>
                  <w:rPr>
                    <w:b/>
                    <w:spacing w:val="1"/>
                    <w:sz w:val="36"/>
                    <w:szCs w:val="36"/>
                  </w:rPr>
                  <w:t>P</w:t>
                </w:r>
                <w:r>
                  <w:rPr>
                    <w:b/>
                    <w:sz w:val="36"/>
                    <w:szCs w:val="36"/>
                  </w:rPr>
                  <w:t>E</w:t>
                </w:r>
                <w:r>
                  <w:rPr>
                    <w:b/>
                    <w:spacing w:val="-1"/>
                    <w:sz w:val="36"/>
                    <w:szCs w:val="36"/>
                  </w:rPr>
                  <w:t>C</w:t>
                </w:r>
                <w:r>
                  <w:rPr>
                    <w:b/>
                    <w:sz w:val="36"/>
                    <w:szCs w:val="36"/>
                  </w:rPr>
                  <w:t>T</w:t>
                </w:r>
                <w:r>
                  <w:rPr>
                    <w:b/>
                    <w:spacing w:val="1"/>
                    <w:sz w:val="36"/>
                    <w:szCs w:val="36"/>
                  </w:rPr>
                  <w:t>O</w:t>
                </w:r>
                <w:r>
                  <w:rPr>
                    <w:b/>
                    <w:sz w:val="36"/>
                    <w:szCs w:val="36"/>
                  </w:rPr>
                  <w:t>R</w:t>
                </w:r>
              </w:p>
              <w:p w14:paraId="3B174F9A" w14:textId="77777777" w:rsidR="00686DCE" w:rsidRDefault="00D14400">
                <w:pPr>
                  <w:spacing w:line="220" w:lineRule="exact"/>
                  <w:ind w:left="609" w:right="611"/>
                  <w:jc w:val="center"/>
                </w:pPr>
                <w:hyperlink r:id="rId1">
                  <w:r>
                    <w:rPr>
                      <w:spacing w:val="1"/>
                      <w:w w:val="99"/>
                    </w:rPr>
                    <w:t>b</w:t>
                  </w:r>
                  <w:r>
                    <w:rPr>
                      <w:spacing w:val="-1"/>
                      <w:w w:val="99"/>
                    </w:rPr>
                    <w:t>s</w:t>
                  </w:r>
                  <w:r>
                    <w:rPr>
                      <w:spacing w:val="1"/>
                      <w:w w:val="99"/>
                    </w:rPr>
                    <w:t>p</w:t>
                  </w:r>
                  <w:r>
                    <w:rPr>
                      <w:w w:val="99"/>
                    </w:rPr>
                    <w:t>ect</w:t>
                  </w:r>
                  <w:r>
                    <w:rPr>
                      <w:spacing w:val="1"/>
                      <w:w w:val="99"/>
                    </w:rPr>
                    <w:t>or</w:t>
                  </w:r>
                  <w:r>
                    <w:rPr>
                      <w:spacing w:val="-1"/>
                      <w:w w:val="99"/>
                    </w:rPr>
                    <w:t>@</w:t>
                  </w:r>
                  <w:r>
                    <w:rPr>
                      <w:w w:val="99"/>
                    </w:rPr>
                    <w:t>a</w:t>
                  </w:r>
                  <w:r>
                    <w:rPr>
                      <w:spacing w:val="-1"/>
                      <w:w w:val="99"/>
                    </w:rPr>
                    <w:t>n</w:t>
                  </w:r>
                  <w:r>
                    <w:rPr>
                      <w:spacing w:val="1"/>
                      <w:w w:val="99"/>
                    </w:rPr>
                    <w:t>dr</w:t>
                  </w:r>
                  <w:r>
                    <w:rPr>
                      <w:spacing w:val="3"/>
                      <w:w w:val="99"/>
                    </w:rPr>
                    <w:t>e</w:t>
                  </w:r>
                  <w:r>
                    <w:rPr>
                      <w:spacing w:val="-5"/>
                      <w:w w:val="99"/>
                    </w:rPr>
                    <w:t>w</w:t>
                  </w:r>
                  <w:r>
                    <w:rPr>
                      <w:spacing w:val="1"/>
                      <w:w w:val="99"/>
                    </w:rPr>
                    <w:t>.</w:t>
                  </w:r>
                  <w:r>
                    <w:rPr>
                      <w:spacing w:val="3"/>
                      <w:w w:val="99"/>
                    </w:rPr>
                    <w:t>c</w:t>
                  </w:r>
                  <w:r>
                    <w:rPr>
                      <w:spacing w:val="-1"/>
                      <w:w w:val="99"/>
                    </w:rPr>
                    <w:t>mu</w:t>
                  </w:r>
                  <w:r>
                    <w:rPr>
                      <w:spacing w:val="1"/>
                      <w:w w:val="99"/>
                    </w:rPr>
                    <w:t>.</w:t>
                  </w:r>
                  <w:r>
                    <w:rPr>
                      <w:w w:val="99"/>
                    </w:rPr>
                    <w:t>e</w:t>
                  </w:r>
                  <w:r>
                    <w:rPr>
                      <w:spacing w:val="4"/>
                      <w:w w:val="99"/>
                    </w:rPr>
                    <w:t>d</w:t>
                  </w:r>
                  <w:r>
                    <w:rPr>
                      <w:w w:val="99"/>
                    </w:rPr>
                    <w:t>u</w:t>
                  </w:r>
                </w:hyperlink>
              </w:p>
            </w:txbxContent>
          </v:textbox>
          <w10:wrap anchorx="page" anchory="page"/>
        </v:shape>
      </w:pict>
    </w:r>
    <w:r>
      <w:pict w14:anchorId="7559B76D">
        <v:shape id="_x0000_s2051" type="#_x0000_t202" style="position:absolute;margin-left:127.75pt;margin-top:101.5pt;width:356.6pt;height:11.95pt;z-index:-251657216;mso-position-horizontal-relative:page;mso-position-vertical-relative:page" filled="f" stroked="f">
          <v:textbox inset="0,0,0,0">
            <w:txbxContent>
              <w:p w14:paraId="56B5BFD2" w14:textId="77777777" w:rsidR="00686DCE" w:rsidRDefault="00D14400">
                <w:pPr>
                  <w:spacing w:line="220" w:lineRule="exact"/>
                  <w:ind w:left="20" w:right="-30"/>
                </w:pPr>
                <w:r>
                  <w:rPr>
                    <w:spacing w:val="-1"/>
                  </w:rPr>
                  <w:t>Cu</w:t>
                </w:r>
                <w:r>
                  <w:rPr>
                    <w:spacing w:val="1"/>
                  </w:rPr>
                  <w:t>rr</w:t>
                </w:r>
                <w:r>
                  <w:t>e</w:t>
                </w:r>
                <w:r>
                  <w:rPr>
                    <w:spacing w:val="1"/>
                  </w:rPr>
                  <w:t>n</w:t>
                </w:r>
                <w:r>
                  <w:t>t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2"/>
                  </w:rPr>
                  <w:t>A</w:t>
                </w:r>
                <w:r>
                  <w:rPr>
                    <w:spacing w:val="1"/>
                  </w:rPr>
                  <w:t>ddr</w:t>
                </w:r>
                <w:r>
                  <w:t>e</w:t>
                </w:r>
                <w:r>
                  <w:rPr>
                    <w:spacing w:val="-1"/>
                  </w:rPr>
                  <w:t>ss</w:t>
                </w:r>
                <w:r>
                  <w:t>:</w:t>
                </w:r>
                <w:r>
                  <w:rPr>
                    <w:spacing w:val="-7"/>
                  </w:rPr>
                  <w:t xml:space="preserve"> </w:t>
                </w:r>
                <w:r>
                  <w:t>S</w:t>
                </w:r>
                <w:r>
                  <w:rPr>
                    <w:spacing w:val="3"/>
                  </w:rPr>
                  <w:t>M</w:t>
                </w:r>
                <w:r>
                  <w:t>C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1"/>
                  </w:rPr>
                  <w:t>123</w:t>
                </w:r>
                <w:r>
                  <w:t>,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1"/>
                  </w:rPr>
                  <w:t>5</w:t>
                </w:r>
                <w:r>
                  <w:rPr>
                    <w:spacing w:val="1"/>
                  </w:rPr>
                  <w:t>03</w:t>
                </w:r>
                <w:r>
                  <w:t>2</w:t>
                </w:r>
                <w:r>
                  <w:rPr>
                    <w:spacing w:val="-2"/>
                  </w:rPr>
                  <w:t xml:space="preserve"> </w:t>
                </w:r>
                <w:r>
                  <w:t>F</w:t>
                </w:r>
                <w:r>
                  <w:rPr>
                    <w:spacing w:val="1"/>
                  </w:rPr>
                  <w:t>o</w:t>
                </w:r>
                <w:r>
                  <w:rPr>
                    <w:spacing w:val="-2"/>
                  </w:rPr>
                  <w:t>r</w:t>
                </w:r>
                <w:r>
                  <w:rPr>
                    <w:spacing w:val="1"/>
                  </w:rPr>
                  <w:t>b</w:t>
                </w:r>
                <w:r>
                  <w:t>es</w:t>
                </w:r>
                <w:r>
                  <w:rPr>
                    <w:spacing w:val="-5"/>
                  </w:rPr>
                  <w:t xml:space="preserve"> </w:t>
                </w:r>
                <w:r>
                  <w:rPr>
                    <w:spacing w:val="-2"/>
                  </w:rPr>
                  <w:t>A</w:t>
                </w:r>
                <w:r>
                  <w:rPr>
                    <w:spacing w:val="-1"/>
                  </w:rPr>
                  <w:t>v</w:t>
                </w:r>
                <w:r>
                  <w:rPr>
                    <w:spacing w:val="3"/>
                  </w:rPr>
                  <w:t>e</w:t>
                </w:r>
                <w:r>
                  <w:rPr>
                    <w:spacing w:val="1"/>
                  </w:rPr>
                  <w:t>n</w:t>
                </w:r>
                <w:r>
                  <w:rPr>
                    <w:spacing w:val="-1"/>
                  </w:rPr>
                  <w:t>u</w:t>
                </w:r>
                <w:r>
                  <w:t>e,</w:t>
                </w:r>
                <w:r>
                  <w:rPr>
                    <w:spacing w:val="-6"/>
                  </w:rPr>
                  <w:t xml:space="preserve"> </w:t>
                </w:r>
                <w:r>
                  <w:rPr>
                    <w:spacing w:val="2"/>
                  </w:rPr>
                  <w:t>P</w:t>
                </w:r>
                <w:r>
                  <w:t>itt</w:t>
                </w:r>
                <w:r>
                  <w:rPr>
                    <w:spacing w:val="-1"/>
                  </w:rPr>
                  <w:t>s</w:t>
                </w:r>
                <w:r>
                  <w:rPr>
                    <w:spacing w:val="1"/>
                  </w:rPr>
                  <w:t>b</w:t>
                </w:r>
                <w:r>
                  <w:rPr>
                    <w:spacing w:val="-1"/>
                  </w:rPr>
                  <w:t>u</w:t>
                </w:r>
                <w:r>
                  <w:rPr>
                    <w:spacing w:val="1"/>
                  </w:rPr>
                  <w:t>rg</w:t>
                </w:r>
                <w:r>
                  <w:rPr>
                    <w:spacing w:val="-1"/>
                  </w:rPr>
                  <w:t>h</w:t>
                </w:r>
                <w:r>
                  <w:t>,</w:t>
                </w:r>
                <w:r>
                  <w:rPr>
                    <w:spacing w:val="-8"/>
                  </w:rPr>
                  <w:t xml:space="preserve"> </w:t>
                </w:r>
                <w:r>
                  <w:rPr>
                    <w:spacing w:val="2"/>
                  </w:rPr>
                  <w:t>P</w:t>
                </w:r>
                <w:r>
                  <w:t>A</w:t>
                </w:r>
                <w:r>
                  <w:rPr>
                    <w:spacing w:val="-5"/>
                  </w:rPr>
                  <w:t xml:space="preserve"> </w:t>
                </w:r>
                <w:r>
                  <w:rPr>
                    <w:spacing w:val="1"/>
                  </w:rPr>
                  <w:t>1528</w:t>
                </w:r>
                <w:r>
                  <w:t>9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2"/>
                  </w:rPr>
                  <w:t>(</w:t>
                </w:r>
                <w:r>
                  <w:rPr>
                    <w:spacing w:val="1"/>
                  </w:rPr>
                  <w:t>41</w:t>
                </w:r>
                <w:r>
                  <w:rPr>
                    <w:spacing w:val="-1"/>
                  </w:rPr>
                  <w:t>2</w:t>
                </w:r>
                <w:r>
                  <w:t>)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1"/>
                  </w:rPr>
                  <w:t>5</w:t>
                </w:r>
                <w:r>
                  <w:rPr>
                    <w:spacing w:val="-1"/>
                  </w:rPr>
                  <w:t>1</w:t>
                </w:r>
                <w:r>
                  <w:rPr>
                    <w:spacing w:val="1"/>
                  </w:rPr>
                  <w:t>1</w:t>
                </w:r>
                <w:r>
                  <w:rPr>
                    <w:spacing w:val="-1"/>
                  </w:rPr>
                  <w:t>-</w:t>
                </w:r>
                <w:r>
                  <w:rPr>
                    <w:spacing w:val="1"/>
                  </w:rPr>
                  <w:t>4422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C8D87" w14:textId="77777777" w:rsidR="00686DCE" w:rsidRDefault="00D14400">
    <w:pPr>
      <w:spacing w:line="200" w:lineRule="exact"/>
    </w:pPr>
    <w:r>
      <w:pict w14:anchorId="0DDEB57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3.1pt;margin-top:35.85pt;width:205.6pt;height:11pt;z-index:-251656192;mso-position-horizontal-relative:page;mso-position-vertical-relative:page" filled="f" stroked="f">
          <v:textbox inset="0,0,0,0">
            <w:txbxContent>
              <w:p w14:paraId="5540BFCD" w14:textId="77777777" w:rsidR="00686DCE" w:rsidRDefault="00D14400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-3"/>
                    <w:sz w:val="18"/>
                    <w:szCs w:val="18"/>
                    <w:highlight w:val="black"/>
                  </w:rPr>
                  <w:t>A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PLE CIVIL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EN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-1"/>
                    <w:sz w:val="18"/>
                    <w:szCs w:val="18"/>
                    <w:highlight w:val="black"/>
                  </w:rPr>
                  <w:t>G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INEERI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2"/>
                    <w:sz w:val="18"/>
                    <w:szCs w:val="18"/>
                    <w:highlight w:val="black"/>
                  </w:rPr>
                  <w:t>N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G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-1"/>
                    <w:sz w:val="18"/>
                    <w:szCs w:val="18"/>
                    <w:highlight w:val="black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ESU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E –</w:t>
                </w:r>
                <w:r>
                  <w:rPr>
                    <w:rFonts w:ascii="Arial" w:eastAsia="Arial" w:hAnsi="Arial" w:cs="Arial"/>
                    <w:b/>
                    <w:color w:val="FFFFFF"/>
                    <w:spacing w:val="1"/>
                    <w:sz w:val="18"/>
                    <w:szCs w:val="18"/>
                    <w:highlight w:val="black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FFFFFF"/>
                    <w:sz w:val="18"/>
                    <w:szCs w:val="18"/>
                    <w:highlight w:val="black"/>
                  </w:rPr>
                  <w:t>PH.D.</w:t>
                </w:r>
              </w:p>
            </w:txbxContent>
          </v:textbox>
          <w10:wrap anchorx="page" anchory="page"/>
        </v:shape>
      </w:pict>
    </w:r>
    <w:r>
      <w:pict w14:anchorId="33E3E980">
        <v:shape id="_x0000_s2049" type="#_x0000_t202" style="position:absolute;margin-left:218.7pt;margin-top:54.5pt;width:174.6pt;height:20pt;z-index:-251655168;mso-position-horizontal-relative:page;mso-position-vertical-relative:page" filled="f" stroked="f">
          <v:textbox inset="0,0,0,0">
            <w:txbxContent>
              <w:p w14:paraId="3196D709" w14:textId="77777777" w:rsidR="00686DCE" w:rsidRDefault="00D14400">
                <w:pPr>
                  <w:spacing w:line="380" w:lineRule="exact"/>
                  <w:ind w:left="20" w:right="-54"/>
                  <w:rPr>
                    <w:sz w:val="36"/>
                    <w:szCs w:val="36"/>
                  </w:rPr>
                </w:pPr>
                <w:r>
                  <w:rPr>
                    <w:b/>
                    <w:sz w:val="36"/>
                    <w:szCs w:val="36"/>
                  </w:rPr>
                  <w:t>B</w:t>
                </w:r>
                <w:r>
                  <w:rPr>
                    <w:b/>
                    <w:spacing w:val="-1"/>
                    <w:sz w:val="36"/>
                    <w:szCs w:val="36"/>
                  </w:rPr>
                  <w:t>RID</w:t>
                </w:r>
                <w:r>
                  <w:rPr>
                    <w:b/>
                    <w:spacing w:val="1"/>
                    <w:sz w:val="36"/>
                    <w:szCs w:val="36"/>
                  </w:rPr>
                  <w:t>G</w:t>
                </w:r>
                <w:r>
                  <w:rPr>
                    <w:b/>
                    <w:sz w:val="36"/>
                    <w:szCs w:val="36"/>
                  </w:rPr>
                  <w:t>ET</w:t>
                </w:r>
                <w:r>
                  <w:rPr>
                    <w:b/>
                    <w:spacing w:val="1"/>
                    <w:sz w:val="36"/>
                    <w:szCs w:val="36"/>
                  </w:rPr>
                  <w:t xml:space="preserve"> </w:t>
                </w:r>
                <w:r>
                  <w:rPr>
                    <w:b/>
                    <w:spacing w:val="-1"/>
                    <w:sz w:val="36"/>
                    <w:szCs w:val="36"/>
                  </w:rPr>
                  <w:t>S</w:t>
                </w:r>
                <w:r>
                  <w:rPr>
                    <w:b/>
                    <w:spacing w:val="1"/>
                    <w:sz w:val="36"/>
                    <w:szCs w:val="36"/>
                  </w:rPr>
                  <w:t>P</w:t>
                </w:r>
                <w:r>
                  <w:rPr>
                    <w:b/>
                    <w:spacing w:val="2"/>
                    <w:sz w:val="36"/>
                    <w:szCs w:val="36"/>
                  </w:rPr>
                  <w:t>E</w:t>
                </w:r>
                <w:r>
                  <w:rPr>
                    <w:b/>
                    <w:spacing w:val="-1"/>
                    <w:sz w:val="36"/>
                    <w:szCs w:val="36"/>
                  </w:rPr>
                  <w:t>C</w:t>
                </w:r>
                <w:r>
                  <w:rPr>
                    <w:b/>
                    <w:sz w:val="36"/>
                    <w:szCs w:val="36"/>
                  </w:rPr>
                  <w:t>T</w:t>
                </w:r>
                <w:r>
                  <w:rPr>
                    <w:b/>
                    <w:spacing w:val="1"/>
                    <w:sz w:val="36"/>
                    <w:szCs w:val="36"/>
                  </w:rPr>
                  <w:t>O</w:t>
                </w:r>
                <w:r>
                  <w:rPr>
                    <w:b/>
                    <w:sz w:val="36"/>
                    <w:szCs w:val="36"/>
                  </w:rPr>
                  <w:t>R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76FF0" w14:textId="77777777" w:rsidR="00686DCE" w:rsidRDefault="00686DCE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3303D"/>
    <w:multiLevelType w:val="multilevel"/>
    <w:tmpl w:val="9732DF0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DCE"/>
    <w:rsid w:val="00686DCE"/>
    <w:rsid w:val="00BC0D61"/>
    <w:rsid w:val="00D1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7453D233"/>
  <w15:docId w15:val="{29367D7A-14F9-4EA9-A19A-4B12C4F4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spector@andrew.cmu.edu" TargetMode="Externa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yperlink" Target="mailto:bspector@andrew.cmu.edu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bspector@andrew.cmu.ed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bspector@andrew.cm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2149</Words>
  <Characters>12254</Characters>
  <Application>Microsoft Office Word</Application>
  <DocSecurity>0</DocSecurity>
  <Lines>102</Lines>
  <Paragraphs>28</Paragraphs>
  <ScaleCrop>false</ScaleCrop>
  <Company/>
  <LinksUpToDate>false</LinksUpToDate>
  <CharactersWithSpaces>14375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2021-06-28T11:35:00Z</dcterms:created>
  <dcterms:modified xsi:type="dcterms:W3CDTF">2021-06-28T11:42:00Z</dcterms:modified>
</cp:coreProperties>
</file>